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0A9" w:rsidRPr="005B63AA" w:rsidRDefault="00CB20A9" w:rsidP="00A77F2C">
      <w:pPr>
        <w:pStyle w:val="Heading2"/>
        <w:numPr>
          <w:ilvl w:val="0"/>
          <w:numId w:val="0"/>
        </w:numPr>
        <w:jc w:val="right"/>
        <w:rPr>
          <w:rFonts w:ascii="Times New Roman" w:hAnsi="Times New Roman" w:cs="Times New Roman"/>
          <w:i w:val="0"/>
          <w:iCs w:val="0"/>
          <w:sz w:val="21"/>
          <w:szCs w:val="21"/>
        </w:rPr>
      </w:pPr>
      <w:r w:rsidRPr="005B63AA">
        <w:rPr>
          <w:rFonts w:ascii="Times New Roman" w:hAnsi="Times New Roman" w:cs="Times New Roman"/>
          <w:i w:val="0"/>
          <w:iCs w:val="0"/>
          <w:sz w:val="21"/>
          <w:szCs w:val="21"/>
        </w:rPr>
        <w:t>Załącznik nr 1 do SWZ</w:t>
      </w:r>
    </w:p>
    <w:p w:rsidR="00CB20A9" w:rsidRPr="005B63AA" w:rsidRDefault="00CB20A9">
      <w:pPr>
        <w:pStyle w:val="Heading2"/>
        <w:jc w:val="center"/>
        <w:rPr>
          <w:rFonts w:ascii="Times New Roman" w:hAnsi="Times New Roman" w:cs="Times New Roman"/>
          <w:sz w:val="21"/>
          <w:szCs w:val="21"/>
        </w:rPr>
      </w:pPr>
      <w:r w:rsidRPr="005B63AA">
        <w:rPr>
          <w:rFonts w:ascii="Times New Roman" w:hAnsi="Times New Roman" w:cs="Times New Roman"/>
          <w:i w:val="0"/>
          <w:sz w:val="21"/>
          <w:szCs w:val="21"/>
        </w:rPr>
        <w:t>FORMULARZ OFERTY</w:t>
      </w:r>
    </w:p>
    <w:p w:rsidR="00CB20A9" w:rsidRPr="005B63AA" w:rsidRDefault="00CB20A9">
      <w:pPr>
        <w:jc w:val="both"/>
        <w:rPr>
          <w:b/>
          <w:i/>
          <w:sz w:val="21"/>
          <w:szCs w:val="21"/>
        </w:rPr>
      </w:pPr>
    </w:p>
    <w:p w:rsidR="00CB20A9" w:rsidRPr="005B63AA" w:rsidRDefault="00CB20A9">
      <w:pPr>
        <w:jc w:val="both"/>
        <w:rPr>
          <w:sz w:val="21"/>
          <w:szCs w:val="21"/>
        </w:rPr>
      </w:pPr>
      <w:r w:rsidRPr="005B63AA">
        <w:rPr>
          <w:b/>
          <w:sz w:val="21"/>
          <w:szCs w:val="21"/>
        </w:rPr>
        <w:t>Dane Wykonawcy</w:t>
      </w:r>
      <w:r w:rsidRPr="005B63AA">
        <w:rPr>
          <w:sz w:val="21"/>
          <w:szCs w:val="21"/>
        </w:rPr>
        <w:t>:</w:t>
      </w:r>
    </w:p>
    <w:p w:rsidR="00CB20A9" w:rsidRPr="00EC6AE2" w:rsidRDefault="00CB20A9">
      <w:pPr>
        <w:jc w:val="both"/>
        <w:rPr>
          <w:sz w:val="22"/>
          <w:szCs w:val="22"/>
        </w:rPr>
      </w:pPr>
    </w:p>
    <w:p w:rsidR="00CB20A9" w:rsidRPr="00CB741E" w:rsidRDefault="00CB20A9">
      <w:pPr>
        <w:jc w:val="both"/>
        <w:rPr>
          <w:sz w:val="21"/>
          <w:szCs w:val="21"/>
        </w:rPr>
      </w:pPr>
      <w:r w:rsidRPr="00CB741E">
        <w:rPr>
          <w:sz w:val="21"/>
          <w:szCs w:val="21"/>
        </w:rPr>
        <w:t>Nazwa: .........................................</w:t>
      </w:r>
      <w:r>
        <w:rPr>
          <w:sz w:val="21"/>
          <w:szCs w:val="21"/>
        </w:rPr>
        <w:t>........</w:t>
      </w:r>
      <w:r w:rsidRPr="00CB741E">
        <w:rPr>
          <w:sz w:val="21"/>
          <w:szCs w:val="21"/>
        </w:rPr>
        <w:t>..............................................................................................................</w:t>
      </w:r>
    </w:p>
    <w:p w:rsidR="00CB20A9" w:rsidRPr="00CB741E" w:rsidRDefault="00CB20A9">
      <w:pPr>
        <w:jc w:val="both"/>
        <w:rPr>
          <w:sz w:val="21"/>
          <w:szCs w:val="21"/>
        </w:rPr>
      </w:pPr>
    </w:p>
    <w:p w:rsidR="00CB20A9" w:rsidRPr="00CB741E" w:rsidRDefault="00CB20A9">
      <w:pPr>
        <w:jc w:val="both"/>
        <w:rPr>
          <w:sz w:val="21"/>
          <w:szCs w:val="21"/>
        </w:rPr>
      </w:pPr>
      <w:r w:rsidRPr="00CB741E">
        <w:rPr>
          <w:sz w:val="21"/>
          <w:szCs w:val="21"/>
        </w:rPr>
        <w:t>Siedziba: ..............................................</w:t>
      </w:r>
      <w:r>
        <w:rPr>
          <w:sz w:val="21"/>
          <w:szCs w:val="21"/>
        </w:rPr>
        <w:t>.</w:t>
      </w:r>
      <w:r w:rsidRPr="00CB741E">
        <w:rPr>
          <w:sz w:val="21"/>
          <w:szCs w:val="21"/>
        </w:rPr>
        <w:t>..........................................województwo:........................</w:t>
      </w:r>
      <w:r>
        <w:rPr>
          <w:sz w:val="21"/>
          <w:szCs w:val="21"/>
        </w:rPr>
        <w:t>.......</w:t>
      </w:r>
      <w:r w:rsidRPr="00CB741E">
        <w:rPr>
          <w:sz w:val="21"/>
          <w:szCs w:val="21"/>
        </w:rPr>
        <w:t>.............</w:t>
      </w:r>
    </w:p>
    <w:p w:rsidR="00CB20A9" w:rsidRPr="00CB741E" w:rsidRDefault="00CB20A9">
      <w:pPr>
        <w:jc w:val="both"/>
        <w:rPr>
          <w:sz w:val="21"/>
          <w:szCs w:val="21"/>
        </w:rPr>
      </w:pPr>
    </w:p>
    <w:p w:rsidR="00CB20A9" w:rsidRPr="00CB741E" w:rsidRDefault="00CB20A9">
      <w:pPr>
        <w:jc w:val="both"/>
        <w:rPr>
          <w:sz w:val="21"/>
          <w:szCs w:val="21"/>
        </w:rPr>
      </w:pPr>
      <w:r w:rsidRPr="00CB741E">
        <w:rPr>
          <w:sz w:val="21"/>
          <w:szCs w:val="21"/>
        </w:rPr>
        <w:t>Numer telefonu firmy :..............</w:t>
      </w:r>
      <w:r>
        <w:rPr>
          <w:sz w:val="21"/>
          <w:szCs w:val="21"/>
        </w:rPr>
        <w:t>.........</w:t>
      </w:r>
      <w:r w:rsidRPr="00CB741E">
        <w:rPr>
          <w:sz w:val="21"/>
          <w:szCs w:val="21"/>
        </w:rPr>
        <w:t>.................................. Numer Faxu firmy…..................</w:t>
      </w:r>
      <w:r>
        <w:rPr>
          <w:sz w:val="21"/>
          <w:szCs w:val="21"/>
        </w:rPr>
        <w:t>.</w:t>
      </w:r>
      <w:r w:rsidRPr="00CB741E">
        <w:rPr>
          <w:sz w:val="21"/>
          <w:szCs w:val="21"/>
        </w:rPr>
        <w:t>..........................</w:t>
      </w:r>
    </w:p>
    <w:p w:rsidR="00CB20A9" w:rsidRPr="00CB741E" w:rsidRDefault="00CB20A9">
      <w:pPr>
        <w:jc w:val="both"/>
        <w:rPr>
          <w:sz w:val="21"/>
          <w:szCs w:val="21"/>
        </w:rPr>
      </w:pPr>
    </w:p>
    <w:p w:rsidR="00CB20A9" w:rsidRPr="00CB741E" w:rsidRDefault="00CB20A9">
      <w:pPr>
        <w:jc w:val="both"/>
        <w:rPr>
          <w:sz w:val="21"/>
          <w:szCs w:val="21"/>
        </w:rPr>
      </w:pPr>
      <w:r w:rsidRPr="00CB741E">
        <w:rPr>
          <w:sz w:val="21"/>
          <w:szCs w:val="21"/>
        </w:rPr>
        <w:t>Adres (kontaktowy) poczty elektronicznej: ...............................................................</w:t>
      </w:r>
      <w:r>
        <w:rPr>
          <w:sz w:val="21"/>
          <w:szCs w:val="21"/>
        </w:rPr>
        <w:t>........</w:t>
      </w:r>
      <w:r w:rsidRPr="00CB741E">
        <w:rPr>
          <w:sz w:val="21"/>
          <w:szCs w:val="21"/>
        </w:rPr>
        <w:t>.................................</w:t>
      </w:r>
    </w:p>
    <w:p w:rsidR="00CB20A9" w:rsidRPr="00CB741E" w:rsidRDefault="00CB20A9">
      <w:pPr>
        <w:jc w:val="both"/>
        <w:rPr>
          <w:sz w:val="21"/>
          <w:szCs w:val="21"/>
        </w:rPr>
      </w:pPr>
    </w:p>
    <w:p w:rsidR="00CB20A9" w:rsidRPr="00CB741E" w:rsidRDefault="00CB20A9">
      <w:pPr>
        <w:jc w:val="both"/>
        <w:rPr>
          <w:sz w:val="21"/>
          <w:szCs w:val="21"/>
        </w:rPr>
      </w:pPr>
      <w:r w:rsidRPr="00CB741E">
        <w:rPr>
          <w:sz w:val="21"/>
          <w:szCs w:val="21"/>
        </w:rPr>
        <w:t>Strona internetowa: .............................................................................................................</w:t>
      </w:r>
      <w:r>
        <w:rPr>
          <w:sz w:val="21"/>
          <w:szCs w:val="21"/>
        </w:rPr>
        <w:t>.</w:t>
      </w:r>
      <w:r w:rsidRPr="00CB741E">
        <w:rPr>
          <w:sz w:val="21"/>
          <w:szCs w:val="21"/>
        </w:rPr>
        <w:t>..............................</w:t>
      </w:r>
    </w:p>
    <w:p w:rsidR="00CB20A9" w:rsidRPr="00CB741E" w:rsidRDefault="00CB20A9">
      <w:pPr>
        <w:jc w:val="both"/>
        <w:rPr>
          <w:sz w:val="21"/>
          <w:szCs w:val="21"/>
        </w:rPr>
      </w:pPr>
    </w:p>
    <w:p w:rsidR="00CB20A9" w:rsidRPr="00CB741E" w:rsidRDefault="00CB20A9">
      <w:pPr>
        <w:jc w:val="both"/>
        <w:rPr>
          <w:sz w:val="21"/>
          <w:szCs w:val="21"/>
        </w:rPr>
      </w:pPr>
      <w:r w:rsidRPr="00CB741E">
        <w:rPr>
          <w:sz w:val="21"/>
          <w:szCs w:val="21"/>
          <w:lang w:val="en-US"/>
        </w:rPr>
        <w:t>Numer NIP ...........................</w:t>
      </w:r>
      <w:r>
        <w:rPr>
          <w:sz w:val="21"/>
          <w:szCs w:val="21"/>
          <w:lang w:val="en-US"/>
        </w:rPr>
        <w:t>...</w:t>
      </w:r>
      <w:r w:rsidRPr="00CB741E">
        <w:rPr>
          <w:sz w:val="21"/>
          <w:szCs w:val="21"/>
          <w:lang w:val="en-US"/>
        </w:rPr>
        <w:t>......... Numer REGON .........</w:t>
      </w:r>
      <w:r>
        <w:rPr>
          <w:sz w:val="21"/>
          <w:szCs w:val="21"/>
          <w:lang w:val="en-US"/>
        </w:rPr>
        <w:t>.</w:t>
      </w:r>
      <w:r w:rsidRPr="00CB741E">
        <w:rPr>
          <w:sz w:val="21"/>
          <w:szCs w:val="21"/>
          <w:lang w:val="en-US"/>
        </w:rPr>
        <w:t>.................. Numer KRS .........</w:t>
      </w:r>
      <w:r>
        <w:rPr>
          <w:sz w:val="21"/>
          <w:szCs w:val="21"/>
          <w:lang w:val="en-US"/>
        </w:rPr>
        <w:t>......</w:t>
      </w:r>
      <w:r w:rsidRPr="00CB741E">
        <w:rPr>
          <w:sz w:val="21"/>
          <w:szCs w:val="21"/>
          <w:lang w:val="en-US"/>
        </w:rPr>
        <w:t>.......................</w:t>
      </w:r>
    </w:p>
    <w:p w:rsidR="00CB20A9" w:rsidRPr="00CB741E" w:rsidRDefault="00CB20A9">
      <w:pPr>
        <w:jc w:val="both"/>
        <w:rPr>
          <w:sz w:val="21"/>
          <w:szCs w:val="21"/>
          <w:lang w:val="en-US"/>
        </w:rPr>
      </w:pPr>
    </w:p>
    <w:p w:rsidR="00CB20A9" w:rsidRPr="00CB741E" w:rsidRDefault="00CB20A9">
      <w:pPr>
        <w:jc w:val="both"/>
        <w:rPr>
          <w:sz w:val="21"/>
          <w:szCs w:val="21"/>
        </w:rPr>
      </w:pPr>
      <w:r w:rsidRPr="00CB741E">
        <w:rPr>
          <w:sz w:val="21"/>
          <w:szCs w:val="21"/>
        </w:rPr>
        <w:t>Bank i numer konta ...........................................................................................................</w:t>
      </w:r>
      <w:r>
        <w:rPr>
          <w:sz w:val="21"/>
          <w:szCs w:val="21"/>
        </w:rPr>
        <w:t>.........</w:t>
      </w:r>
      <w:r w:rsidRPr="00CB741E">
        <w:rPr>
          <w:sz w:val="21"/>
          <w:szCs w:val="21"/>
        </w:rPr>
        <w:t>.........................</w:t>
      </w:r>
    </w:p>
    <w:p w:rsidR="00CB20A9" w:rsidRPr="00CB741E" w:rsidRDefault="00CB20A9">
      <w:pPr>
        <w:jc w:val="both"/>
        <w:rPr>
          <w:sz w:val="21"/>
          <w:szCs w:val="21"/>
        </w:rPr>
      </w:pPr>
    </w:p>
    <w:p w:rsidR="00CB20A9" w:rsidRPr="00CB741E" w:rsidRDefault="00CB20A9">
      <w:pPr>
        <w:spacing w:line="360" w:lineRule="auto"/>
        <w:jc w:val="both"/>
        <w:rPr>
          <w:sz w:val="21"/>
          <w:szCs w:val="21"/>
        </w:rPr>
      </w:pPr>
      <w:r w:rsidRPr="00CB741E">
        <w:rPr>
          <w:sz w:val="21"/>
          <w:szCs w:val="21"/>
        </w:rPr>
        <w:t>Osoba do kontaktu z Zamawiającym w toku postępowania przetargowego</w:t>
      </w:r>
    </w:p>
    <w:p w:rsidR="00CB20A9" w:rsidRPr="00CB741E" w:rsidRDefault="00CB20A9">
      <w:pPr>
        <w:spacing w:line="360" w:lineRule="auto"/>
        <w:jc w:val="both"/>
        <w:rPr>
          <w:sz w:val="21"/>
          <w:szCs w:val="21"/>
        </w:rPr>
      </w:pPr>
      <w:r w:rsidRPr="00CB741E">
        <w:rPr>
          <w:sz w:val="21"/>
          <w:szCs w:val="21"/>
        </w:rPr>
        <w:t>……………………</w:t>
      </w:r>
      <w:r>
        <w:rPr>
          <w:sz w:val="21"/>
          <w:szCs w:val="21"/>
        </w:rPr>
        <w:t>…….</w:t>
      </w:r>
      <w:r w:rsidRPr="00CB741E">
        <w:rPr>
          <w:sz w:val="21"/>
          <w:szCs w:val="21"/>
        </w:rPr>
        <w:t>……………., tel. ……….………………… e-mail: ……………………………….</w:t>
      </w:r>
    </w:p>
    <w:p w:rsidR="00CB20A9" w:rsidRPr="00CB741E" w:rsidRDefault="00CB20A9">
      <w:pPr>
        <w:spacing w:line="360" w:lineRule="auto"/>
        <w:jc w:val="both"/>
        <w:rPr>
          <w:sz w:val="21"/>
          <w:szCs w:val="21"/>
        </w:rPr>
      </w:pPr>
      <w:r w:rsidRPr="00CB741E">
        <w:rPr>
          <w:sz w:val="21"/>
          <w:szCs w:val="21"/>
        </w:rPr>
        <w:t>Osoba do kontaktu z Zamawiającym w toku realizacji umowy:</w:t>
      </w:r>
    </w:p>
    <w:p w:rsidR="00CB20A9" w:rsidRPr="00CB741E" w:rsidRDefault="00CB20A9">
      <w:pPr>
        <w:spacing w:line="360" w:lineRule="auto"/>
        <w:jc w:val="both"/>
        <w:rPr>
          <w:sz w:val="21"/>
          <w:szCs w:val="21"/>
        </w:rPr>
      </w:pPr>
      <w:r w:rsidRPr="00CB741E">
        <w:rPr>
          <w:sz w:val="21"/>
          <w:szCs w:val="21"/>
        </w:rPr>
        <w:t>………………………</w:t>
      </w:r>
      <w:r>
        <w:rPr>
          <w:sz w:val="21"/>
          <w:szCs w:val="21"/>
        </w:rPr>
        <w:t>…….</w:t>
      </w:r>
      <w:r w:rsidRPr="00CB741E">
        <w:rPr>
          <w:sz w:val="21"/>
          <w:szCs w:val="21"/>
        </w:rPr>
        <w:t>…………., tel. ………………………….. e-mail: ………………………………</w:t>
      </w:r>
    </w:p>
    <w:p w:rsidR="00CB20A9" w:rsidRPr="00CB741E" w:rsidRDefault="00CB20A9">
      <w:pPr>
        <w:spacing w:line="360" w:lineRule="auto"/>
        <w:jc w:val="both"/>
        <w:rPr>
          <w:sz w:val="21"/>
          <w:szCs w:val="21"/>
        </w:rPr>
      </w:pPr>
      <w:r w:rsidRPr="00CB741E">
        <w:rPr>
          <w:sz w:val="21"/>
          <w:szCs w:val="21"/>
        </w:rPr>
        <w:t xml:space="preserve">Osoba/osoby upoważnione do podpisania umowy: </w:t>
      </w:r>
    </w:p>
    <w:p w:rsidR="00CB20A9" w:rsidRPr="00CB741E" w:rsidRDefault="00CB20A9">
      <w:pPr>
        <w:spacing w:line="360" w:lineRule="auto"/>
        <w:jc w:val="both"/>
        <w:rPr>
          <w:sz w:val="21"/>
          <w:szCs w:val="21"/>
        </w:rPr>
      </w:pPr>
      <w:r w:rsidRPr="00CB741E">
        <w:rPr>
          <w:sz w:val="21"/>
          <w:szCs w:val="21"/>
        </w:rPr>
        <w:t>…………………………</w:t>
      </w:r>
      <w:r>
        <w:rPr>
          <w:sz w:val="21"/>
          <w:szCs w:val="21"/>
        </w:rPr>
        <w:t>…….</w:t>
      </w:r>
      <w:r w:rsidRPr="00CB741E">
        <w:rPr>
          <w:sz w:val="21"/>
          <w:szCs w:val="21"/>
        </w:rPr>
        <w:t>………., tel. ………………………….. e-mail: ………………………………</w:t>
      </w:r>
    </w:p>
    <w:p w:rsidR="00CB20A9" w:rsidRPr="00CB741E" w:rsidRDefault="00CB20A9">
      <w:pPr>
        <w:spacing w:line="360" w:lineRule="auto"/>
        <w:jc w:val="both"/>
        <w:rPr>
          <w:sz w:val="21"/>
          <w:szCs w:val="21"/>
        </w:rPr>
      </w:pPr>
    </w:p>
    <w:p w:rsidR="00CB20A9" w:rsidRPr="00CB741E" w:rsidRDefault="00CB20A9">
      <w:pPr>
        <w:spacing w:line="360" w:lineRule="auto"/>
        <w:jc w:val="both"/>
        <w:rPr>
          <w:sz w:val="21"/>
          <w:szCs w:val="21"/>
        </w:rPr>
      </w:pPr>
      <w:r w:rsidRPr="00CB741E">
        <w:rPr>
          <w:sz w:val="21"/>
          <w:szCs w:val="21"/>
        </w:rPr>
        <w:t>Składając ofertę w postępowaniu prowadzonym w trybie art. 275 pkt 1 ustawy Pzp:</w:t>
      </w:r>
    </w:p>
    <w:p w:rsidR="00CB20A9" w:rsidRPr="002C43FC" w:rsidRDefault="00CB20A9">
      <w:pPr>
        <w:spacing w:line="360" w:lineRule="auto"/>
        <w:jc w:val="both"/>
        <w:rPr>
          <w:color w:val="4472C4"/>
          <w:sz w:val="22"/>
          <w:szCs w:val="22"/>
        </w:rPr>
      </w:pPr>
    </w:p>
    <w:p w:rsidR="00CB20A9" w:rsidRPr="002C43FC" w:rsidRDefault="00CB20A9" w:rsidP="002C43FC">
      <w:pPr>
        <w:spacing w:line="360" w:lineRule="auto"/>
        <w:jc w:val="center"/>
        <w:rPr>
          <w:b/>
          <w:bCs/>
          <w:color w:val="4472C4"/>
          <w:kern w:val="0"/>
          <w:sz w:val="21"/>
          <w:szCs w:val="21"/>
          <w:lang w:eastAsia="pl-PL"/>
        </w:rPr>
      </w:pPr>
      <w:bookmarkStart w:id="0" w:name="_Hlk158903249"/>
      <w:r w:rsidRPr="002C43FC">
        <w:rPr>
          <w:b/>
          <w:color w:val="4472C4"/>
          <w:kern w:val="0"/>
          <w:sz w:val="21"/>
          <w:szCs w:val="21"/>
        </w:rPr>
        <w:t>„</w:t>
      </w:r>
      <w:r>
        <w:rPr>
          <w:b/>
          <w:bCs/>
          <w:caps/>
          <w:sz w:val="22"/>
          <w:szCs w:val="22"/>
        </w:rPr>
        <w:t>Dostawa obłożeń bloku operacyjnego, odzież ochronna pacjenta, fartuchy operacyjne</w:t>
      </w:r>
      <w:r w:rsidRPr="002C43FC">
        <w:rPr>
          <w:b/>
          <w:color w:val="4472C4"/>
          <w:kern w:val="0"/>
          <w:sz w:val="21"/>
          <w:szCs w:val="21"/>
        </w:rPr>
        <w:t>”</w:t>
      </w:r>
    </w:p>
    <w:p w:rsidR="00CB20A9" w:rsidRPr="0074010A" w:rsidRDefault="00CB20A9" w:rsidP="007A4666">
      <w:pPr>
        <w:spacing w:line="360" w:lineRule="auto"/>
        <w:jc w:val="center"/>
        <w:rPr>
          <w:b/>
          <w:bCs/>
          <w:iCs/>
          <w:caps/>
          <w:color w:val="4472C4"/>
          <w:kern w:val="0"/>
          <w:sz w:val="21"/>
          <w:szCs w:val="21"/>
          <w:u w:val="single"/>
        </w:rPr>
      </w:pPr>
      <w:r w:rsidRPr="0074010A">
        <w:rPr>
          <w:b/>
          <w:bCs/>
          <w:iCs/>
          <w:color w:val="4472C4"/>
          <w:kern w:val="0"/>
          <w:sz w:val="21"/>
          <w:szCs w:val="21"/>
          <w:u w:val="single"/>
        </w:rPr>
        <w:t>Nr postępowania:</w:t>
      </w:r>
      <w:r w:rsidRPr="0074010A">
        <w:rPr>
          <w:b/>
          <w:bCs/>
          <w:iCs/>
          <w:caps/>
          <w:color w:val="4472C4"/>
          <w:kern w:val="0"/>
          <w:sz w:val="21"/>
          <w:szCs w:val="21"/>
          <w:u w:val="single"/>
        </w:rPr>
        <w:t xml:space="preserve"> WSP-DZP-2100-</w:t>
      </w:r>
      <w:r>
        <w:rPr>
          <w:b/>
          <w:bCs/>
          <w:iCs/>
          <w:caps/>
          <w:color w:val="4472C4"/>
          <w:kern w:val="0"/>
          <w:sz w:val="21"/>
          <w:szCs w:val="21"/>
          <w:u w:val="single"/>
        </w:rPr>
        <w:t>15/2026</w:t>
      </w:r>
    </w:p>
    <w:bookmarkEnd w:id="0"/>
    <w:p w:rsidR="00CB20A9" w:rsidRPr="00EC6AE2" w:rsidRDefault="00CB20A9" w:rsidP="00406007">
      <w:pPr>
        <w:jc w:val="center"/>
        <w:rPr>
          <w:kern w:val="0"/>
          <w:sz w:val="22"/>
          <w:szCs w:val="22"/>
        </w:rPr>
      </w:pPr>
    </w:p>
    <w:p w:rsidR="00CB20A9" w:rsidRPr="00EC6AE2" w:rsidRDefault="00CB20A9">
      <w:pPr>
        <w:jc w:val="center"/>
        <w:rPr>
          <w:sz w:val="22"/>
          <w:szCs w:val="22"/>
        </w:rPr>
      </w:pPr>
    </w:p>
    <w:p w:rsidR="00CB20A9" w:rsidRPr="00456F93" w:rsidRDefault="00CB20A9" w:rsidP="00456F93">
      <w:pPr>
        <w:numPr>
          <w:ilvl w:val="0"/>
          <w:numId w:val="20"/>
        </w:numPr>
        <w:ind w:left="284" w:hanging="284"/>
        <w:jc w:val="both"/>
        <w:rPr>
          <w:sz w:val="21"/>
          <w:szCs w:val="21"/>
        </w:rPr>
      </w:pPr>
      <w:r w:rsidRPr="00456F93">
        <w:rPr>
          <w:bCs/>
          <w:sz w:val="21"/>
          <w:szCs w:val="21"/>
        </w:rPr>
        <w:t>Oświadczamy</w:t>
      </w:r>
      <w:r w:rsidRPr="00456F93">
        <w:rPr>
          <w:b/>
          <w:bCs/>
          <w:sz w:val="21"/>
          <w:szCs w:val="21"/>
        </w:rPr>
        <w:t xml:space="preserve">, </w:t>
      </w:r>
      <w:r w:rsidRPr="00456F93">
        <w:rPr>
          <w:bCs/>
          <w:sz w:val="21"/>
          <w:szCs w:val="21"/>
        </w:rPr>
        <w:t>że zaoferowany asortyment jest dopuszczony do obrotu i używania na terenie RP, zgodnie z obowiązującymi w tym zakresie przepisami prawa.</w:t>
      </w:r>
    </w:p>
    <w:p w:rsidR="00CB20A9" w:rsidRPr="00456F93" w:rsidRDefault="00CB20A9" w:rsidP="00456F93">
      <w:pPr>
        <w:ind w:left="284"/>
        <w:jc w:val="both"/>
        <w:rPr>
          <w:sz w:val="21"/>
          <w:szCs w:val="21"/>
        </w:rPr>
      </w:pPr>
    </w:p>
    <w:p w:rsidR="00CB20A9" w:rsidRPr="00456F93" w:rsidRDefault="00CB20A9" w:rsidP="00456F93">
      <w:pPr>
        <w:pStyle w:val="ListParagraph"/>
        <w:numPr>
          <w:ilvl w:val="0"/>
          <w:numId w:val="20"/>
        </w:numPr>
        <w:spacing w:line="276" w:lineRule="auto"/>
        <w:ind w:left="284" w:hanging="284"/>
        <w:jc w:val="both"/>
        <w:rPr>
          <w:sz w:val="21"/>
          <w:szCs w:val="21"/>
        </w:rPr>
      </w:pPr>
      <w:r w:rsidRPr="00456F93">
        <w:rPr>
          <w:sz w:val="21"/>
          <w:szCs w:val="21"/>
        </w:rPr>
        <w:t>Oświadczamy, że zapoznaliśmy się ze Specyfikacją Warunków Zamówienia i nie wnosimy do niej zastrzeżeń oraz zdobyliśmy konieczne informacje potrzebne do właściwego przygotowania oferty oraz wykonania zamówienia.</w:t>
      </w:r>
    </w:p>
    <w:p w:rsidR="00CB20A9" w:rsidRPr="00456F93" w:rsidRDefault="00CB20A9" w:rsidP="00AA5ED9">
      <w:pPr>
        <w:spacing w:line="276" w:lineRule="auto"/>
        <w:ind w:left="284"/>
        <w:jc w:val="both"/>
        <w:rPr>
          <w:sz w:val="21"/>
          <w:szCs w:val="21"/>
        </w:rPr>
      </w:pPr>
    </w:p>
    <w:p w:rsidR="00CB20A9" w:rsidRPr="00456F93" w:rsidRDefault="00CB20A9" w:rsidP="000B2F7C">
      <w:pPr>
        <w:numPr>
          <w:ilvl w:val="0"/>
          <w:numId w:val="20"/>
        </w:numPr>
        <w:spacing w:line="276" w:lineRule="auto"/>
        <w:ind w:left="284" w:hanging="284"/>
        <w:jc w:val="both"/>
        <w:rPr>
          <w:sz w:val="21"/>
          <w:szCs w:val="21"/>
        </w:rPr>
      </w:pPr>
      <w:r w:rsidRPr="00456F93">
        <w:rPr>
          <w:sz w:val="21"/>
          <w:szCs w:val="21"/>
        </w:rPr>
        <w:t>Oświadczamy, że uważamy się za związanych niniejszą ofertą na czas wskazany w Specyfikacji Warunków Zamówienia.</w:t>
      </w:r>
    </w:p>
    <w:p w:rsidR="00CB20A9" w:rsidRPr="00456F93" w:rsidRDefault="00CB20A9" w:rsidP="00AA5ED9">
      <w:pPr>
        <w:pStyle w:val="ListParagraph"/>
        <w:rPr>
          <w:sz w:val="21"/>
          <w:szCs w:val="21"/>
        </w:rPr>
      </w:pPr>
    </w:p>
    <w:p w:rsidR="00CB20A9" w:rsidRPr="00456F93" w:rsidRDefault="00CB20A9" w:rsidP="000B2F7C">
      <w:pPr>
        <w:numPr>
          <w:ilvl w:val="0"/>
          <w:numId w:val="20"/>
        </w:numPr>
        <w:spacing w:line="276" w:lineRule="auto"/>
        <w:ind w:left="284" w:hanging="284"/>
        <w:jc w:val="both"/>
        <w:rPr>
          <w:sz w:val="21"/>
          <w:szCs w:val="21"/>
        </w:rPr>
      </w:pPr>
      <w:r w:rsidRPr="00456F93">
        <w:rPr>
          <w:sz w:val="21"/>
          <w:szCs w:val="21"/>
        </w:rPr>
        <w:t>Oświadczamy, że akceptujemy zapisy projektu umowy i zobowiązujemy się w przypadku wybrania naszej oferty do zawarcia umowy w miejscu i terminie wyznaczonym przez Zamawiającego.</w:t>
      </w:r>
    </w:p>
    <w:p w:rsidR="00CB20A9" w:rsidRPr="00456F93" w:rsidRDefault="00CB20A9" w:rsidP="00AA5ED9">
      <w:pPr>
        <w:spacing w:line="276" w:lineRule="auto"/>
        <w:jc w:val="both"/>
        <w:rPr>
          <w:sz w:val="21"/>
          <w:szCs w:val="21"/>
        </w:rPr>
      </w:pPr>
    </w:p>
    <w:p w:rsidR="00CB20A9" w:rsidRPr="00456F93" w:rsidRDefault="00CB20A9" w:rsidP="000B2F7C">
      <w:pPr>
        <w:numPr>
          <w:ilvl w:val="0"/>
          <w:numId w:val="20"/>
        </w:numPr>
        <w:spacing w:line="276" w:lineRule="auto"/>
        <w:ind w:left="284" w:hanging="284"/>
        <w:jc w:val="both"/>
        <w:rPr>
          <w:sz w:val="21"/>
          <w:szCs w:val="21"/>
        </w:rPr>
      </w:pPr>
      <w:r w:rsidRPr="00456F93">
        <w:rPr>
          <w:sz w:val="21"/>
          <w:szCs w:val="21"/>
        </w:rPr>
        <w:t xml:space="preserve">Informujemy, ze zamierzamy powierzyć wykonanie części zamówienia podwykonawcy w zakresie: </w:t>
      </w:r>
    </w:p>
    <w:p w:rsidR="00CB20A9" w:rsidRPr="00456F93" w:rsidRDefault="00CB20A9" w:rsidP="000B2F7C">
      <w:pPr>
        <w:pStyle w:val="Tekstpodstawowywcity31"/>
        <w:ind w:left="284"/>
        <w:rPr>
          <w:rFonts w:ascii="Times New Roman" w:hAnsi="Times New Roman" w:cs="Times New Roman"/>
          <w:sz w:val="21"/>
          <w:szCs w:val="21"/>
        </w:rPr>
      </w:pPr>
      <w:r w:rsidRPr="00456F93">
        <w:rPr>
          <w:rFonts w:ascii="Times New Roman" w:hAnsi="Times New Roman" w:cs="Times New Roman"/>
          <w:i/>
          <w:sz w:val="21"/>
          <w:szCs w:val="21"/>
        </w:rPr>
        <w:t xml:space="preserve">(w przypadku nie wypełnienia informacji dotyczącej podwykonawcy Zamawiający uzna, </w:t>
      </w:r>
      <w:r>
        <w:rPr>
          <w:rFonts w:ascii="Times New Roman" w:hAnsi="Times New Roman" w:cs="Times New Roman"/>
          <w:i/>
          <w:sz w:val="21"/>
          <w:szCs w:val="21"/>
        </w:rPr>
        <w:br/>
      </w:r>
      <w:r w:rsidRPr="00456F93">
        <w:rPr>
          <w:rFonts w:ascii="Times New Roman" w:hAnsi="Times New Roman" w:cs="Times New Roman"/>
          <w:i/>
          <w:sz w:val="21"/>
          <w:szCs w:val="21"/>
        </w:rPr>
        <w:t>że Wykonawca będzie wykonywał całość zamówienia publicznego samodzielnie)</w:t>
      </w:r>
    </w:p>
    <w:p w:rsidR="00CB20A9" w:rsidRPr="00EC6AE2" w:rsidRDefault="00CB20A9">
      <w:pPr>
        <w:pStyle w:val="Tekstpodstawowywcity31"/>
        <w:ind w:left="284"/>
        <w:rPr>
          <w:rFonts w:ascii="Times New Roman" w:hAnsi="Times New Roman" w:cs="Times New Roman"/>
          <w:i/>
          <w:szCs w:val="22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021"/>
        <w:gridCol w:w="3681"/>
        <w:gridCol w:w="4440"/>
      </w:tblGrid>
      <w:tr w:rsidR="00CB20A9" w:rsidRPr="00456F93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20A9" w:rsidRPr="00456F93" w:rsidRDefault="00CB20A9">
            <w:pPr>
              <w:spacing w:line="360" w:lineRule="auto"/>
              <w:jc w:val="both"/>
              <w:rPr>
                <w:sz w:val="21"/>
                <w:szCs w:val="21"/>
              </w:rPr>
            </w:pPr>
            <w:r w:rsidRPr="00456F93">
              <w:rPr>
                <w:b/>
                <w:bCs/>
                <w:sz w:val="21"/>
                <w:szCs w:val="21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20A9" w:rsidRPr="00456F93" w:rsidRDefault="00CB20A9">
            <w:pPr>
              <w:spacing w:line="360" w:lineRule="auto"/>
              <w:jc w:val="both"/>
              <w:rPr>
                <w:sz w:val="21"/>
                <w:szCs w:val="21"/>
              </w:rPr>
            </w:pPr>
            <w:r w:rsidRPr="00456F93">
              <w:rPr>
                <w:b/>
                <w:bCs/>
                <w:sz w:val="21"/>
                <w:szCs w:val="21"/>
              </w:rPr>
              <w:t>Część/zakres zamówienia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20A9" w:rsidRPr="00456F93" w:rsidRDefault="00CB20A9">
            <w:pPr>
              <w:spacing w:line="360" w:lineRule="auto"/>
              <w:jc w:val="both"/>
              <w:rPr>
                <w:sz w:val="21"/>
                <w:szCs w:val="21"/>
              </w:rPr>
            </w:pPr>
            <w:r w:rsidRPr="00456F93">
              <w:rPr>
                <w:b/>
                <w:bCs/>
                <w:sz w:val="21"/>
                <w:szCs w:val="21"/>
              </w:rPr>
              <w:t>Nazwa (firma) podwykonawcy</w:t>
            </w:r>
          </w:p>
        </w:tc>
      </w:tr>
      <w:tr w:rsidR="00CB20A9" w:rsidRPr="00456F93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20A9" w:rsidRPr="00456F93" w:rsidRDefault="00CB20A9">
            <w:pPr>
              <w:spacing w:line="360" w:lineRule="auto"/>
              <w:jc w:val="both"/>
              <w:rPr>
                <w:sz w:val="21"/>
                <w:szCs w:val="21"/>
              </w:rPr>
            </w:pPr>
            <w:r w:rsidRPr="00456F93">
              <w:rPr>
                <w:bCs/>
                <w:sz w:val="21"/>
                <w:szCs w:val="21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20A9" w:rsidRPr="00456F93" w:rsidRDefault="00CB20A9">
            <w:pPr>
              <w:snapToGrid w:val="0"/>
              <w:spacing w:line="360" w:lineRule="auto"/>
              <w:jc w:val="both"/>
              <w:rPr>
                <w:bCs/>
                <w:sz w:val="21"/>
                <w:szCs w:val="21"/>
              </w:rPr>
            </w:pP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0A9" w:rsidRPr="00456F93" w:rsidRDefault="00CB20A9">
            <w:pPr>
              <w:snapToGrid w:val="0"/>
              <w:spacing w:line="360" w:lineRule="auto"/>
              <w:jc w:val="both"/>
              <w:rPr>
                <w:bCs/>
                <w:sz w:val="21"/>
                <w:szCs w:val="21"/>
              </w:rPr>
            </w:pPr>
          </w:p>
        </w:tc>
      </w:tr>
      <w:tr w:rsidR="00CB20A9" w:rsidRPr="00456F93">
        <w:trPr>
          <w:trHeight w:val="751"/>
        </w:trPr>
        <w:tc>
          <w:tcPr>
            <w:tcW w:w="9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0A9" w:rsidRPr="00456F93" w:rsidRDefault="00CB20A9">
            <w:pPr>
              <w:tabs>
                <w:tab w:val="left" w:pos="426"/>
              </w:tabs>
              <w:spacing w:before="120"/>
              <w:ind w:right="-57"/>
              <w:jc w:val="both"/>
              <w:rPr>
                <w:sz w:val="21"/>
                <w:szCs w:val="21"/>
              </w:rPr>
            </w:pPr>
            <w:r w:rsidRPr="00456F93">
              <w:rPr>
                <w:sz w:val="21"/>
                <w:szCs w:val="21"/>
              </w:rPr>
              <w:t xml:space="preserve">…………… </w:t>
            </w:r>
            <w:r w:rsidRPr="00456F93">
              <w:rPr>
                <w:bCs/>
                <w:i/>
                <w:sz w:val="21"/>
                <w:szCs w:val="21"/>
              </w:rPr>
              <w:t>(wskazać jaki % stanowi powierzona część zamówienia w stosunku do wartości całego zamówienia)</w:t>
            </w:r>
          </w:p>
        </w:tc>
      </w:tr>
      <w:tr w:rsidR="00CB20A9" w:rsidRPr="00456F93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20A9" w:rsidRPr="00456F93" w:rsidRDefault="00CB20A9">
            <w:pPr>
              <w:spacing w:line="360" w:lineRule="auto"/>
              <w:jc w:val="both"/>
              <w:rPr>
                <w:sz w:val="21"/>
                <w:szCs w:val="21"/>
              </w:rPr>
            </w:pPr>
            <w:r w:rsidRPr="00456F93">
              <w:rPr>
                <w:bCs/>
                <w:sz w:val="21"/>
                <w:szCs w:val="21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20A9" w:rsidRPr="00456F93" w:rsidRDefault="00CB20A9">
            <w:pPr>
              <w:snapToGrid w:val="0"/>
              <w:spacing w:line="360" w:lineRule="auto"/>
              <w:jc w:val="both"/>
              <w:rPr>
                <w:bCs/>
                <w:sz w:val="21"/>
                <w:szCs w:val="21"/>
              </w:rPr>
            </w:pP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0A9" w:rsidRPr="00456F93" w:rsidRDefault="00CB20A9">
            <w:pPr>
              <w:snapToGrid w:val="0"/>
              <w:spacing w:line="360" w:lineRule="auto"/>
              <w:jc w:val="both"/>
              <w:rPr>
                <w:bCs/>
                <w:sz w:val="21"/>
                <w:szCs w:val="21"/>
              </w:rPr>
            </w:pPr>
          </w:p>
        </w:tc>
      </w:tr>
      <w:tr w:rsidR="00CB20A9" w:rsidRPr="00456F93">
        <w:trPr>
          <w:trHeight w:val="751"/>
        </w:trPr>
        <w:tc>
          <w:tcPr>
            <w:tcW w:w="9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0A9" w:rsidRPr="00456F93" w:rsidRDefault="00CB20A9">
            <w:pPr>
              <w:tabs>
                <w:tab w:val="left" w:pos="426"/>
              </w:tabs>
              <w:spacing w:before="120"/>
              <w:ind w:right="-57"/>
              <w:jc w:val="both"/>
              <w:rPr>
                <w:sz w:val="21"/>
                <w:szCs w:val="21"/>
              </w:rPr>
            </w:pPr>
            <w:r w:rsidRPr="00456F93">
              <w:rPr>
                <w:sz w:val="21"/>
                <w:szCs w:val="21"/>
              </w:rPr>
              <w:t xml:space="preserve">…………… </w:t>
            </w:r>
            <w:r w:rsidRPr="00456F93">
              <w:rPr>
                <w:bCs/>
                <w:i/>
                <w:sz w:val="21"/>
                <w:szCs w:val="21"/>
              </w:rPr>
              <w:t>(wskazać jaki % stanowi powierzona część zamówienia w stosunku do wartości całego zamówienia)</w:t>
            </w:r>
          </w:p>
        </w:tc>
      </w:tr>
    </w:tbl>
    <w:p w:rsidR="00CB20A9" w:rsidRPr="00EC6AE2" w:rsidRDefault="00CB20A9">
      <w:pPr>
        <w:pStyle w:val="Tekstpodstawowywcity31"/>
        <w:ind w:left="284"/>
        <w:rPr>
          <w:rFonts w:ascii="Times New Roman" w:hAnsi="Times New Roman" w:cs="Times New Roman"/>
          <w:szCs w:val="22"/>
        </w:rPr>
      </w:pPr>
    </w:p>
    <w:p w:rsidR="00CB20A9" w:rsidRPr="00EC6AE2" w:rsidRDefault="00CB20A9" w:rsidP="000B2F7C">
      <w:pPr>
        <w:pStyle w:val="Tekstpodstawowywcity31"/>
        <w:numPr>
          <w:ilvl w:val="0"/>
          <w:numId w:val="20"/>
        </w:numPr>
        <w:ind w:left="284" w:hanging="284"/>
        <w:rPr>
          <w:rFonts w:ascii="Times New Roman" w:hAnsi="Times New Roman" w:cs="Times New Roman"/>
          <w:szCs w:val="22"/>
        </w:rPr>
      </w:pPr>
      <w:r w:rsidRPr="00EC6AE2">
        <w:rPr>
          <w:rFonts w:ascii="Times New Roman" w:hAnsi="Times New Roman" w:cs="Times New Roman"/>
          <w:szCs w:val="22"/>
        </w:rPr>
        <w:t xml:space="preserve">Oświadczamy, że Firma jest </w:t>
      </w:r>
      <w:r w:rsidRPr="00EC6AE2">
        <w:rPr>
          <w:rFonts w:ascii="Times New Roman" w:hAnsi="Times New Roman" w:cs="Times New Roman"/>
          <w:b/>
          <w:szCs w:val="22"/>
        </w:rPr>
        <w:t>mikro* / małym* / średnim* / dużym* przedsiębiorstwem / prowadzę jednoosobową działalność gospodarczą* / jestem osobą fizyczną nie prowadzącą działalności gospodarczej*</w:t>
      </w:r>
    </w:p>
    <w:p w:rsidR="00CB20A9" w:rsidRPr="00EC6AE2" w:rsidRDefault="00CB20A9">
      <w:pPr>
        <w:pStyle w:val="Tekstpodstawowywcity31"/>
        <w:ind w:left="0"/>
        <w:rPr>
          <w:rFonts w:ascii="Times New Roman" w:hAnsi="Times New Roman" w:cs="Times New Roman"/>
          <w:b/>
          <w:i/>
          <w:szCs w:val="22"/>
        </w:rPr>
      </w:pPr>
    </w:p>
    <w:p w:rsidR="00CB20A9" w:rsidRPr="00EC6AE2" w:rsidRDefault="00CB20A9">
      <w:pPr>
        <w:spacing w:line="360" w:lineRule="auto"/>
        <w:ind w:left="360"/>
        <w:rPr>
          <w:sz w:val="22"/>
          <w:szCs w:val="22"/>
        </w:rPr>
      </w:pPr>
      <w:r w:rsidRPr="00EC6AE2">
        <w:rPr>
          <w:b/>
          <w:i/>
          <w:color w:val="FF0000"/>
          <w:sz w:val="22"/>
          <w:szCs w:val="22"/>
        </w:rPr>
        <w:t>*(niepotrzebne skreślić)</w:t>
      </w:r>
      <w:r w:rsidRPr="00EC6AE2">
        <w:rPr>
          <w:color w:val="FF0000"/>
          <w:sz w:val="22"/>
          <w:szCs w:val="22"/>
        </w:rPr>
        <w:t xml:space="preserve"> </w:t>
      </w:r>
    </w:p>
    <w:p w:rsidR="00CB20A9" w:rsidRPr="00EC6AE2" w:rsidRDefault="00CB20A9">
      <w:pPr>
        <w:pStyle w:val="Tekstpodstawowywcity31"/>
        <w:ind w:left="0"/>
        <w:rPr>
          <w:rFonts w:ascii="Times New Roman" w:hAnsi="Times New Roman" w:cs="Times New Roman"/>
          <w:i/>
          <w:color w:val="FF0000"/>
          <w:szCs w:val="22"/>
        </w:rPr>
      </w:pPr>
    </w:p>
    <w:p w:rsidR="00CB20A9" w:rsidRPr="00EC6AE2" w:rsidRDefault="00CB20A9" w:rsidP="00406007">
      <w:pPr>
        <w:pStyle w:val="Tekstpodstawowywcity31"/>
        <w:ind w:left="0"/>
        <w:rPr>
          <w:rFonts w:ascii="Times New Roman" w:hAnsi="Times New Roman" w:cs="Times New Roman"/>
          <w:szCs w:val="22"/>
        </w:rPr>
      </w:pPr>
      <w:r w:rsidRPr="00EC6AE2">
        <w:rPr>
          <w:rFonts w:ascii="Times New Roman" w:hAnsi="Times New Roman" w:cs="Times New Roman"/>
          <w:i/>
          <w:szCs w:val="22"/>
        </w:rPr>
        <w:t>Zgodnie z ustawą z dnia 6 marca 2018 r. Prawo przedsiębiorców (t.j. Dz. U</w:t>
      </w:r>
      <w:r>
        <w:rPr>
          <w:rFonts w:ascii="Times New Roman" w:hAnsi="Times New Roman" w:cs="Times New Roman"/>
          <w:i/>
          <w:szCs w:val="22"/>
        </w:rPr>
        <w:t>.</w:t>
      </w:r>
      <w:r w:rsidRPr="00EC6AE2">
        <w:rPr>
          <w:rFonts w:ascii="Times New Roman" w:hAnsi="Times New Roman" w:cs="Times New Roman"/>
          <w:i/>
          <w:szCs w:val="22"/>
        </w:rPr>
        <w:t xml:space="preserve"> 2021.162)</w:t>
      </w:r>
    </w:p>
    <w:p w:rsidR="00CB20A9" w:rsidRPr="00EC6AE2" w:rsidRDefault="00CB20A9">
      <w:pPr>
        <w:ind w:left="284" w:hanging="284"/>
        <w:jc w:val="both"/>
        <w:rPr>
          <w:i/>
          <w:sz w:val="22"/>
          <w:szCs w:val="22"/>
        </w:rPr>
      </w:pPr>
    </w:p>
    <w:p w:rsidR="00CB20A9" w:rsidRPr="00EC6AE2" w:rsidRDefault="00CB20A9">
      <w:pPr>
        <w:jc w:val="both"/>
        <w:rPr>
          <w:sz w:val="20"/>
          <w:szCs w:val="20"/>
        </w:rPr>
      </w:pPr>
      <w:r w:rsidRPr="00EC6AE2">
        <w:rPr>
          <w:rStyle w:val="alb"/>
          <w:i/>
          <w:sz w:val="20"/>
          <w:szCs w:val="20"/>
        </w:rPr>
        <w:t xml:space="preserve">1) </w:t>
      </w:r>
      <w:r w:rsidRPr="00EC6AE2">
        <w:rPr>
          <w:i/>
          <w:sz w:val="20"/>
          <w:szCs w:val="20"/>
        </w:rPr>
        <w:t>mikroprzedsiębiorca</w:t>
      </w:r>
      <w:r w:rsidRPr="00EC6AE2">
        <w:rPr>
          <w:sz w:val="20"/>
          <w:szCs w:val="20"/>
        </w:rPr>
        <w:t xml:space="preserve"> - przedsiębiorcę, który w co najmniej jednym roku z dwóch ostatnich lat obrotowych spełniał łącznie następujące warunki:</w:t>
      </w:r>
    </w:p>
    <w:p w:rsidR="00CB20A9" w:rsidRPr="00EC6AE2" w:rsidRDefault="00CB20A9">
      <w:pPr>
        <w:jc w:val="both"/>
        <w:rPr>
          <w:sz w:val="20"/>
          <w:szCs w:val="20"/>
        </w:rPr>
      </w:pPr>
      <w:r w:rsidRPr="00EC6AE2">
        <w:rPr>
          <w:rStyle w:val="alb"/>
          <w:sz w:val="20"/>
          <w:szCs w:val="20"/>
        </w:rPr>
        <w:t xml:space="preserve">a) </w:t>
      </w:r>
      <w:r w:rsidRPr="00EC6AE2">
        <w:rPr>
          <w:sz w:val="20"/>
          <w:szCs w:val="20"/>
        </w:rPr>
        <w:t>zatrudniał średniorocznie mniej niż 10 pracowników oraz</w:t>
      </w:r>
    </w:p>
    <w:p w:rsidR="00CB20A9" w:rsidRPr="00EC6AE2" w:rsidRDefault="00CB20A9">
      <w:pPr>
        <w:jc w:val="both"/>
        <w:rPr>
          <w:sz w:val="20"/>
          <w:szCs w:val="20"/>
        </w:rPr>
      </w:pPr>
      <w:r w:rsidRPr="00EC6AE2">
        <w:rPr>
          <w:rStyle w:val="alb"/>
          <w:sz w:val="20"/>
          <w:szCs w:val="20"/>
        </w:rPr>
        <w:t xml:space="preserve">b) </w:t>
      </w:r>
      <w:r w:rsidRPr="00EC6AE2">
        <w:rPr>
          <w:sz w:val="20"/>
          <w:szCs w:val="20"/>
        </w:rPr>
        <w:t>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:rsidR="00CB20A9" w:rsidRPr="00EC6AE2" w:rsidRDefault="00CB20A9">
      <w:pPr>
        <w:jc w:val="both"/>
        <w:rPr>
          <w:sz w:val="20"/>
          <w:szCs w:val="20"/>
        </w:rPr>
      </w:pPr>
      <w:r w:rsidRPr="00EC6AE2">
        <w:rPr>
          <w:rStyle w:val="alb"/>
          <w:i/>
          <w:sz w:val="20"/>
          <w:szCs w:val="20"/>
        </w:rPr>
        <w:t xml:space="preserve">2) </w:t>
      </w:r>
      <w:r w:rsidRPr="00EC6AE2">
        <w:rPr>
          <w:i/>
          <w:sz w:val="20"/>
          <w:szCs w:val="20"/>
        </w:rPr>
        <w:t>mały przedsiębiorca</w:t>
      </w:r>
      <w:r w:rsidRPr="00EC6AE2">
        <w:rPr>
          <w:sz w:val="20"/>
          <w:szCs w:val="20"/>
        </w:rPr>
        <w:t xml:space="preserve"> - przedsiębiorcę, który w co najmniej jednym roku z dwóch ostatnich lat obrotowych spełniał łącznie następujące warunki:</w:t>
      </w:r>
    </w:p>
    <w:p w:rsidR="00CB20A9" w:rsidRPr="00EC6AE2" w:rsidRDefault="00CB20A9">
      <w:pPr>
        <w:jc w:val="both"/>
        <w:rPr>
          <w:sz w:val="20"/>
          <w:szCs w:val="20"/>
        </w:rPr>
      </w:pPr>
      <w:r w:rsidRPr="00EC6AE2">
        <w:rPr>
          <w:rStyle w:val="alb"/>
          <w:sz w:val="20"/>
          <w:szCs w:val="20"/>
        </w:rPr>
        <w:t xml:space="preserve">a) </w:t>
      </w:r>
      <w:r w:rsidRPr="00EC6AE2">
        <w:rPr>
          <w:sz w:val="20"/>
          <w:szCs w:val="20"/>
        </w:rPr>
        <w:t>zatrudniał średniorocznie mniej niż 50 pracowników oraz</w:t>
      </w:r>
    </w:p>
    <w:p w:rsidR="00CB20A9" w:rsidRPr="00EC6AE2" w:rsidRDefault="00CB20A9">
      <w:pPr>
        <w:jc w:val="both"/>
        <w:rPr>
          <w:sz w:val="20"/>
          <w:szCs w:val="20"/>
        </w:rPr>
      </w:pPr>
      <w:r w:rsidRPr="00EC6AE2">
        <w:rPr>
          <w:rStyle w:val="alb"/>
          <w:sz w:val="20"/>
          <w:szCs w:val="20"/>
        </w:rPr>
        <w:t xml:space="preserve">b) </w:t>
      </w:r>
      <w:r w:rsidRPr="00EC6AE2">
        <w:rPr>
          <w:sz w:val="20"/>
          <w:szCs w:val="20"/>
        </w:rPr>
        <w:t>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</w:p>
    <w:p w:rsidR="00CB20A9" w:rsidRPr="00EC6AE2" w:rsidRDefault="00CB20A9" w:rsidP="00406007">
      <w:pPr>
        <w:pStyle w:val="text-justifylist-indent-2"/>
        <w:spacing w:before="240" w:after="240"/>
        <w:jc w:val="both"/>
        <w:rPr>
          <w:sz w:val="20"/>
          <w:szCs w:val="20"/>
        </w:rPr>
      </w:pPr>
      <w:r w:rsidRPr="00EC6AE2">
        <w:rPr>
          <w:sz w:val="20"/>
          <w:szCs w:val="20"/>
        </w:rPr>
        <w:t>- i który nie jest mikroprzedsiębiorcą;</w:t>
      </w:r>
    </w:p>
    <w:p w:rsidR="00CB20A9" w:rsidRPr="00EC6AE2" w:rsidRDefault="00CB20A9">
      <w:pPr>
        <w:jc w:val="both"/>
        <w:rPr>
          <w:sz w:val="20"/>
          <w:szCs w:val="20"/>
        </w:rPr>
      </w:pPr>
      <w:r w:rsidRPr="00EC6AE2">
        <w:rPr>
          <w:rStyle w:val="alb"/>
          <w:i/>
          <w:sz w:val="20"/>
          <w:szCs w:val="20"/>
        </w:rPr>
        <w:t xml:space="preserve">3) </w:t>
      </w:r>
      <w:r w:rsidRPr="00EC6AE2">
        <w:rPr>
          <w:i/>
          <w:sz w:val="20"/>
          <w:szCs w:val="20"/>
        </w:rPr>
        <w:t>średni przedsiębiorca</w:t>
      </w:r>
      <w:r w:rsidRPr="00EC6AE2">
        <w:rPr>
          <w:sz w:val="20"/>
          <w:szCs w:val="20"/>
        </w:rPr>
        <w:t xml:space="preserve"> - przedsiębiorcę, który w co najmniej jednym roku z dwóch ostatnich lat obrotowych spełniał łącznie następujące warunki:</w:t>
      </w:r>
    </w:p>
    <w:p w:rsidR="00CB20A9" w:rsidRPr="00EC6AE2" w:rsidRDefault="00CB20A9">
      <w:pPr>
        <w:jc w:val="both"/>
        <w:rPr>
          <w:sz w:val="20"/>
          <w:szCs w:val="20"/>
        </w:rPr>
      </w:pPr>
      <w:r w:rsidRPr="00EC6AE2">
        <w:rPr>
          <w:rStyle w:val="alb"/>
          <w:sz w:val="20"/>
          <w:szCs w:val="20"/>
        </w:rPr>
        <w:t xml:space="preserve">a) </w:t>
      </w:r>
      <w:r w:rsidRPr="00EC6AE2">
        <w:rPr>
          <w:sz w:val="20"/>
          <w:szCs w:val="20"/>
        </w:rPr>
        <w:t>zatrudniał średniorocznie mniej niż 250 pracowników oraz</w:t>
      </w:r>
    </w:p>
    <w:p w:rsidR="00CB20A9" w:rsidRPr="00EC6AE2" w:rsidRDefault="00CB20A9">
      <w:pPr>
        <w:jc w:val="both"/>
        <w:rPr>
          <w:sz w:val="20"/>
          <w:szCs w:val="20"/>
        </w:rPr>
      </w:pPr>
      <w:r w:rsidRPr="00EC6AE2">
        <w:rPr>
          <w:rStyle w:val="alb"/>
          <w:sz w:val="20"/>
          <w:szCs w:val="20"/>
        </w:rPr>
        <w:t xml:space="preserve">b) </w:t>
      </w:r>
      <w:r w:rsidRPr="00EC6AE2">
        <w:rPr>
          <w:sz w:val="20"/>
          <w:szCs w:val="20"/>
        </w:rPr>
        <w:t>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</w:p>
    <w:p w:rsidR="00CB20A9" w:rsidRPr="00EC6AE2" w:rsidRDefault="00CB20A9">
      <w:pPr>
        <w:pStyle w:val="text-justifylist-indent-2"/>
        <w:jc w:val="both"/>
        <w:rPr>
          <w:sz w:val="20"/>
          <w:szCs w:val="20"/>
        </w:rPr>
      </w:pPr>
      <w:r w:rsidRPr="00EC6AE2">
        <w:rPr>
          <w:sz w:val="20"/>
          <w:szCs w:val="20"/>
        </w:rPr>
        <w:t>- i który nie jest mikroprzedsiębiorcą ani małym przedsiębiorcą;</w:t>
      </w:r>
    </w:p>
    <w:p w:rsidR="00CB20A9" w:rsidRPr="00EC6AE2" w:rsidRDefault="00CB20A9">
      <w:pPr>
        <w:pStyle w:val="text-justifylist-indent-2"/>
        <w:jc w:val="both"/>
        <w:rPr>
          <w:sz w:val="22"/>
          <w:szCs w:val="22"/>
        </w:rPr>
      </w:pPr>
    </w:p>
    <w:p w:rsidR="00CB20A9" w:rsidRPr="00456F93" w:rsidRDefault="00CB20A9" w:rsidP="00AA0D26">
      <w:pPr>
        <w:numPr>
          <w:ilvl w:val="0"/>
          <w:numId w:val="20"/>
        </w:numPr>
        <w:spacing w:line="360" w:lineRule="auto"/>
        <w:ind w:left="284" w:hanging="284"/>
        <w:jc w:val="both"/>
        <w:rPr>
          <w:sz w:val="21"/>
          <w:szCs w:val="21"/>
        </w:rPr>
      </w:pPr>
      <w:r w:rsidRPr="00456F93">
        <w:rPr>
          <w:sz w:val="21"/>
          <w:szCs w:val="21"/>
        </w:rPr>
        <w:t xml:space="preserve">Jeżeli Zamawiającemu zostanie złożona oferta, której wybór </w:t>
      </w:r>
      <w:r w:rsidRPr="00456F93">
        <w:rPr>
          <w:b/>
          <w:sz w:val="21"/>
          <w:szCs w:val="21"/>
        </w:rPr>
        <w:t>prowadziłby</w:t>
      </w:r>
      <w:r w:rsidRPr="00456F93">
        <w:rPr>
          <w:sz w:val="21"/>
          <w:szCs w:val="21"/>
        </w:rPr>
        <w:t xml:space="preserve"> do powstania</w:t>
      </w:r>
      <w:r>
        <w:rPr>
          <w:sz w:val="21"/>
          <w:szCs w:val="21"/>
        </w:rPr>
        <w:br/>
      </w:r>
      <w:r w:rsidRPr="00456F93">
        <w:rPr>
          <w:sz w:val="21"/>
          <w:szCs w:val="21"/>
        </w:rPr>
        <w:t xml:space="preserve">u Zamawiającego obowiązku podatkowego zgodnie z przepisami o podatku od towarów i usług, </w:t>
      </w:r>
      <w:r w:rsidRPr="00456F93">
        <w:rPr>
          <w:b/>
          <w:sz w:val="21"/>
          <w:szCs w:val="21"/>
        </w:rPr>
        <w:t xml:space="preserve">Zamawiający </w:t>
      </w:r>
      <w:r w:rsidRPr="00456F93">
        <w:rPr>
          <w:sz w:val="21"/>
          <w:szCs w:val="21"/>
        </w:rPr>
        <w:t xml:space="preserve">w celu oceny takiej oferty </w:t>
      </w:r>
      <w:r w:rsidRPr="00456F93">
        <w:rPr>
          <w:b/>
          <w:sz w:val="21"/>
          <w:szCs w:val="21"/>
        </w:rPr>
        <w:t>dolicza do przedstawionej</w:t>
      </w:r>
      <w:r w:rsidRPr="00456F93">
        <w:rPr>
          <w:sz w:val="21"/>
          <w:szCs w:val="21"/>
        </w:rPr>
        <w:t xml:space="preserve"> </w:t>
      </w:r>
      <w:r w:rsidRPr="00456F93">
        <w:rPr>
          <w:b/>
          <w:sz w:val="21"/>
          <w:szCs w:val="21"/>
        </w:rPr>
        <w:t>w punkcie 1</w:t>
      </w:r>
      <w:r w:rsidRPr="00456F93">
        <w:rPr>
          <w:sz w:val="21"/>
          <w:szCs w:val="21"/>
        </w:rPr>
        <w:t xml:space="preserve"> </w:t>
      </w:r>
      <w:r w:rsidRPr="00456F93">
        <w:rPr>
          <w:b/>
          <w:sz w:val="21"/>
          <w:szCs w:val="21"/>
        </w:rPr>
        <w:t>ceny</w:t>
      </w:r>
      <w:r w:rsidRPr="00456F93">
        <w:rPr>
          <w:sz w:val="21"/>
          <w:szCs w:val="21"/>
        </w:rPr>
        <w:t xml:space="preserve"> podatek od towarów i usług, który miałby obowiązek rozliczyć zgodnie zakresie tymi przepisami. W związku </w:t>
      </w:r>
      <w:r>
        <w:rPr>
          <w:sz w:val="21"/>
          <w:szCs w:val="21"/>
        </w:rPr>
        <w:br/>
      </w:r>
      <w:r w:rsidRPr="00456F93">
        <w:rPr>
          <w:sz w:val="21"/>
          <w:szCs w:val="21"/>
        </w:rPr>
        <w:t xml:space="preserve">z powyższym, </w:t>
      </w:r>
      <w:r w:rsidRPr="00456F93">
        <w:rPr>
          <w:bCs/>
          <w:i/>
          <w:iCs/>
          <w:sz w:val="21"/>
          <w:szCs w:val="21"/>
          <w:u w:val="single"/>
        </w:rPr>
        <w:t>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 w:rsidRPr="00456F93">
        <w:rPr>
          <w:sz w:val="21"/>
          <w:szCs w:val="21"/>
        </w:rPr>
        <w:t xml:space="preserve">. </w:t>
      </w:r>
    </w:p>
    <w:p w:rsidR="00CB20A9" w:rsidRPr="00EC6AE2" w:rsidRDefault="00CB20A9">
      <w:pPr>
        <w:spacing w:line="360" w:lineRule="auto"/>
        <w:jc w:val="both"/>
        <w:rPr>
          <w:sz w:val="22"/>
          <w:szCs w:val="22"/>
        </w:rPr>
      </w:pPr>
    </w:p>
    <w:p w:rsidR="00CB20A9" w:rsidRPr="00456F93" w:rsidRDefault="00CB20A9">
      <w:pPr>
        <w:spacing w:line="360" w:lineRule="auto"/>
        <w:ind w:left="284"/>
        <w:jc w:val="both"/>
        <w:rPr>
          <w:sz w:val="21"/>
          <w:szCs w:val="21"/>
        </w:rPr>
      </w:pPr>
      <w:r w:rsidRPr="00456F93">
        <w:rPr>
          <w:sz w:val="21"/>
          <w:szCs w:val="21"/>
        </w:rPr>
        <w:t xml:space="preserve">Oświadczam (-y), że wybór mojej/naszej oferty: </w:t>
      </w:r>
      <w:r w:rsidRPr="00456F93">
        <w:rPr>
          <w:b/>
          <w:sz w:val="21"/>
          <w:szCs w:val="21"/>
        </w:rPr>
        <w:t xml:space="preserve">będzie prowadził do powstania u Zamawiającego obowiązku podatkowego </w:t>
      </w:r>
      <w:r w:rsidRPr="00456F93">
        <w:rPr>
          <w:sz w:val="21"/>
          <w:szCs w:val="21"/>
        </w:rPr>
        <w:t xml:space="preserve">zgodnie z przepisami o podatku od towarów i usług, </w:t>
      </w:r>
      <w:r w:rsidRPr="00456F93">
        <w:rPr>
          <w:sz w:val="21"/>
          <w:szCs w:val="21"/>
        </w:rPr>
        <w:br/>
        <w:t xml:space="preserve">w zakresie ……………………………………… </w:t>
      </w:r>
      <w:r w:rsidRPr="00456F93">
        <w:rPr>
          <w:i/>
          <w:sz w:val="21"/>
          <w:szCs w:val="21"/>
        </w:rPr>
        <w:t>(należy wskazać nazwę (rodzaj) towaru lub usługi, których dostawa lub świadczenie będzie prowadzić do powstania takiego obowiązku podatkowego),</w:t>
      </w:r>
      <w:r w:rsidRPr="00456F93">
        <w:rPr>
          <w:sz w:val="21"/>
          <w:szCs w:val="21"/>
        </w:rPr>
        <w:t xml:space="preserve"> </w:t>
      </w:r>
      <w:r>
        <w:rPr>
          <w:sz w:val="21"/>
          <w:szCs w:val="21"/>
        </w:rPr>
        <w:br/>
      </w:r>
      <w:r w:rsidRPr="00456F93">
        <w:rPr>
          <w:sz w:val="21"/>
          <w:szCs w:val="21"/>
        </w:rPr>
        <w:t xml:space="preserve">o wartości ………………………………………zł netto </w:t>
      </w:r>
      <w:r w:rsidRPr="00456F93">
        <w:rPr>
          <w:i/>
          <w:sz w:val="21"/>
          <w:szCs w:val="21"/>
        </w:rPr>
        <w:t xml:space="preserve">(należy wskazać wartość tego towaru lub usługi bez kwoty podatku). </w:t>
      </w:r>
      <w:r w:rsidRPr="00456F93">
        <w:rPr>
          <w:sz w:val="21"/>
          <w:szCs w:val="21"/>
        </w:rPr>
        <w:t xml:space="preserve">Zgodnie z wiedzą wykonawcy będzie miała zastosowanie stawka podatku od towarów i usług ……….. </w:t>
      </w:r>
      <w:r w:rsidRPr="00456F93">
        <w:rPr>
          <w:i/>
          <w:sz w:val="21"/>
          <w:szCs w:val="21"/>
        </w:rPr>
        <w:t>(należy podać stawkę)</w:t>
      </w:r>
      <w:r w:rsidRPr="00456F93">
        <w:rPr>
          <w:sz w:val="21"/>
          <w:szCs w:val="21"/>
        </w:rPr>
        <w:t xml:space="preserve"> </w:t>
      </w:r>
      <w:r w:rsidRPr="00456F93">
        <w:rPr>
          <w:i/>
          <w:sz w:val="21"/>
          <w:szCs w:val="21"/>
        </w:rPr>
        <w:t xml:space="preserve">/ </w:t>
      </w:r>
      <w:r w:rsidRPr="00456F93">
        <w:rPr>
          <w:b/>
          <w:sz w:val="21"/>
          <w:szCs w:val="21"/>
        </w:rPr>
        <w:t>nie będzie prowadził</w:t>
      </w:r>
      <w:r w:rsidRPr="00456F93">
        <w:rPr>
          <w:sz w:val="21"/>
          <w:szCs w:val="21"/>
        </w:rPr>
        <w:t xml:space="preserve"> </w:t>
      </w:r>
      <w:r w:rsidRPr="00456F93">
        <w:rPr>
          <w:b/>
          <w:sz w:val="21"/>
          <w:szCs w:val="21"/>
        </w:rPr>
        <w:t>do powstania</w:t>
      </w:r>
      <w:r w:rsidRPr="00456F93">
        <w:rPr>
          <w:b/>
          <w:sz w:val="21"/>
          <w:szCs w:val="21"/>
        </w:rPr>
        <w:br/>
        <w:t xml:space="preserve">u Zamawiającego </w:t>
      </w:r>
      <w:r w:rsidRPr="00456F93">
        <w:rPr>
          <w:sz w:val="21"/>
          <w:szCs w:val="21"/>
        </w:rPr>
        <w:t>obowiązku podatkowego zgodnie z przepisami o podatku od towarów i usług</w:t>
      </w:r>
      <w:r w:rsidRPr="00456F93">
        <w:rPr>
          <w:b/>
          <w:bCs/>
          <w:sz w:val="21"/>
          <w:szCs w:val="21"/>
        </w:rPr>
        <w:t>*</w:t>
      </w:r>
    </w:p>
    <w:p w:rsidR="00CB20A9" w:rsidRPr="00456F93" w:rsidRDefault="00CB20A9">
      <w:pPr>
        <w:spacing w:line="360" w:lineRule="auto"/>
        <w:jc w:val="both"/>
        <w:rPr>
          <w:sz w:val="21"/>
          <w:szCs w:val="21"/>
        </w:rPr>
      </w:pPr>
    </w:p>
    <w:p w:rsidR="00CB20A9" w:rsidRPr="00456F93" w:rsidRDefault="00CB20A9" w:rsidP="00AA0D26">
      <w:pPr>
        <w:numPr>
          <w:ilvl w:val="0"/>
          <w:numId w:val="20"/>
        </w:numPr>
        <w:spacing w:line="360" w:lineRule="auto"/>
        <w:ind w:left="284" w:hanging="284"/>
        <w:jc w:val="both"/>
        <w:rPr>
          <w:sz w:val="21"/>
          <w:szCs w:val="21"/>
        </w:rPr>
      </w:pPr>
      <w:r w:rsidRPr="00456F93">
        <w:rPr>
          <w:sz w:val="21"/>
          <w:szCs w:val="21"/>
        </w:rPr>
        <w:t xml:space="preserve">Oświadczam, że wypełniłem obowiązki informacyjne przewidziane w art. 13 lub art. 14 RODO </w:t>
      </w:r>
      <w:r w:rsidRPr="00456F93">
        <w:rPr>
          <w:sz w:val="21"/>
          <w:szCs w:val="21"/>
          <w:vertAlign w:val="superscript"/>
        </w:rPr>
        <w:t>1)*</w:t>
      </w:r>
    </w:p>
    <w:p w:rsidR="00CB20A9" w:rsidRPr="00456F93" w:rsidRDefault="00CB20A9">
      <w:pPr>
        <w:spacing w:line="360" w:lineRule="auto"/>
        <w:ind w:left="284"/>
        <w:jc w:val="both"/>
        <w:rPr>
          <w:sz w:val="21"/>
          <w:szCs w:val="21"/>
        </w:rPr>
      </w:pPr>
      <w:r w:rsidRPr="00456F93">
        <w:rPr>
          <w:sz w:val="21"/>
          <w:szCs w:val="21"/>
        </w:rPr>
        <w:t xml:space="preserve">wobec osób fizycznych, od których dane osobowe bezpośrednio lub pośrednio pozyskałem w celu ubiegania się o udzielenie zamówienia w niniejszym postępowaniu </w:t>
      </w:r>
      <w:r w:rsidRPr="00456F93">
        <w:rPr>
          <w:sz w:val="21"/>
          <w:szCs w:val="21"/>
          <w:vertAlign w:val="superscript"/>
        </w:rPr>
        <w:t>2)**</w:t>
      </w:r>
    </w:p>
    <w:p w:rsidR="00CB20A9" w:rsidRPr="00EC6AE2" w:rsidRDefault="00CB20A9">
      <w:pPr>
        <w:pStyle w:val="FootnoteText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</w:p>
    <w:p w:rsidR="00CB20A9" w:rsidRPr="00EC6AE2" w:rsidRDefault="00CB20A9">
      <w:pPr>
        <w:pStyle w:val="FootnoteText"/>
        <w:jc w:val="both"/>
        <w:rPr>
          <w:rFonts w:ascii="Times New Roman" w:hAnsi="Times New Roman" w:cs="Times New Roman"/>
        </w:rPr>
      </w:pPr>
      <w:r w:rsidRPr="00EC6AE2">
        <w:rPr>
          <w:rFonts w:ascii="Times New Roman" w:hAnsi="Times New Roman" w:cs="Times New Roman"/>
          <w:i/>
          <w:vertAlign w:val="superscript"/>
        </w:rPr>
        <w:t xml:space="preserve">1) </w:t>
      </w:r>
      <w:r w:rsidRPr="00EC6AE2">
        <w:rPr>
          <w:rFonts w:ascii="Times New Roman" w:hAnsi="Times New Roman" w:cs="Times New Roman"/>
          <w:i/>
        </w:rPr>
        <w:t xml:space="preserve">*Rozporządzenie Parlamentu Europejskiego i Rady (UE) 2016/679 z dnia 27 kwietnia 2016 r. </w:t>
      </w:r>
      <w:r w:rsidRPr="00EC6AE2">
        <w:rPr>
          <w:rFonts w:ascii="Times New Roman" w:hAnsi="Times New Roman" w:cs="Times New Roman"/>
          <w:i/>
        </w:rPr>
        <w:br/>
        <w:t xml:space="preserve">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CB20A9" w:rsidRPr="00EC6AE2" w:rsidRDefault="00CB20A9">
      <w:pPr>
        <w:pStyle w:val="NormalWeb"/>
        <w:ind w:left="142" w:hanging="142"/>
      </w:pPr>
      <w:r w:rsidRPr="00EC6AE2">
        <w:rPr>
          <w:i/>
          <w:color w:val="000000"/>
          <w:vertAlign w:val="superscript"/>
        </w:rPr>
        <w:t>2)</w:t>
      </w:r>
      <w:r w:rsidRPr="00EC6AE2">
        <w:rPr>
          <w:i/>
          <w:color w:val="000000"/>
        </w:rPr>
        <w:t xml:space="preserve"> ** W przypadku gdy wykonawca </w:t>
      </w:r>
      <w:r w:rsidRPr="00EC6AE2">
        <w:rPr>
          <w:i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wykreślenie).</w:t>
      </w:r>
    </w:p>
    <w:p w:rsidR="00CB20A9" w:rsidRPr="00456F93" w:rsidRDefault="00CB20A9">
      <w:pPr>
        <w:jc w:val="both"/>
        <w:rPr>
          <w:sz w:val="21"/>
          <w:szCs w:val="21"/>
        </w:rPr>
      </w:pPr>
      <w:r w:rsidRPr="00456F93">
        <w:rPr>
          <w:sz w:val="21"/>
          <w:szCs w:val="21"/>
        </w:rPr>
        <w:t>9) Załącznikami do niniejszej oferty są:</w:t>
      </w:r>
    </w:p>
    <w:p w:rsidR="00CB20A9" w:rsidRPr="00456F93" w:rsidRDefault="00CB20A9">
      <w:pPr>
        <w:numPr>
          <w:ilvl w:val="0"/>
          <w:numId w:val="19"/>
        </w:numPr>
        <w:tabs>
          <w:tab w:val="left" w:pos="567"/>
        </w:tabs>
        <w:spacing w:line="360" w:lineRule="auto"/>
        <w:ind w:left="567" w:hanging="283"/>
        <w:jc w:val="both"/>
        <w:rPr>
          <w:sz w:val="21"/>
          <w:szCs w:val="21"/>
        </w:rPr>
      </w:pPr>
      <w:r w:rsidRPr="00456F93">
        <w:rPr>
          <w:sz w:val="21"/>
          <w:szCs w:val="21"/>
        </w:rPr>
        <w:t>dokumenty, o których mowa w Specyfikacji Warunków Zamówienia,</w:t>
      </w:r>
    </w:p>
    <w:p w:rsidR="00CB20A9" w:rsidRPr="00456F93" w:rsidRDefault="00CB20A9">
      <w:pPr>
        <w:numPr>
          <w:ilvl w:val="0"/>
          <w:numId w:val="19"/>
        </w:numPr>
        <w:tabs>
          <w:tab w:val="left" w:pos="567"/>
        </w:tabs>
        <w:spacing w:line="360" w:lineRule="auto"/>
        <w:ind w:left="1259" w:hanging="975"/>
        <w:jc w:val="both"/>
        <w:rPr>
          <w:sz w:val="21"/>
          <w:szCs w:val="21"/>
        </w:rPr>
      </w:pPr>
      <w:r w:rsidRPr="00456F93">
        <w:rPr>
          <w:sz w:val="21"/>
          <w:szCs w:val="21"/>
        </w:rPr>
        <w:t>inne ..................................................................</w:t>
      </w:r>
    </w:p>
    <w:p w:rsidR="00CB20A9" w:rsidRPr="00456F93" w:rsidRDefault="00CB20A9" w:rsidP="00AB731A">
      <w:pPr>
        <w:spacing w:line="360" w:lineRule="auto"/>
        <w:ind w:left="360"/>
        <w:rPr>
          <w:sz w:val="21"/>
          <w:szCs w:val="21"/>
        </w:rPr>
      </w:pPr>
      <w:r w:rsidRPr="00456F93">
        <w:rPr>
          <w:b/>
          <w:i/>
          <w:color w:val="FF0000"/>
          <w:sz w:val="21"/>
          <w:szCs w:val="21"/>
        </w:rPr>
        <w:t>*(niepotrzebne skreślić)</w:t>
      </w:r>
      <w:r w:rsidRPr="00456F93">
        <w:rPr>
          <w:color w:val="FF0000"/>
          <w:sz w:val="21"/>
          <w:szCs w:val="21"/>
        </w:rPr>
        <w:t xml:space="preserve"> </w:t>
      </w:r>
    </w:p>
    <w:p w:rsidR="00CB20A9" w:rsidRPr="00456F93" w:rsidRDefault="00CB20A9" w:rsidP="00AB731A">
      <w:pPr>
        <w:spacing w:line="360" w:lineRule="auto"/>
        <w:ind w:left="360"/>
        <w:jc w:val="right"/>
        <w:rPr>
          <w:sz w:val="21"/>
          <w:szCs w:val="21"/>
        </w:rPr>
      </w:pPr>
    </w:p>
    <w:p w:rsidR="00CB20A9" w:rsidRPr="00EC6AE2" w:rsidRDefault="00CB20A9" w:rsidP="00AB731A">
      <w:pPr>
        <w:spacing w:line="360" w:lineRule="auto"/>
        <w:ind w:left="360"/>
        <w:jc w:val="right"/>
        <w:rPr>
          <w:sz w:val="22"/>
          <w:szCs w:val="22"/>
        </w:rPr>
      </w:pPr>
      <w:r w:rsidRPr="00EC6AE2">
        <w:rPr>
          <w:sz w:val="22"/>
          <w:szCs w:val="22"/>
        </w:rPr>
        <w:t>……………………………………………………………</w:t>
      </w:r>
    </w:p>
    <w:p w:rsidR="00CB20A9" w:rsidRPr="001D48DB" w:rsidRDefault="00CB20A9" w:rsidP="001C153D">
      <w:pPr>
        <w:spacing w:line="360" w:lineRule="auto"/>
        <w:ind w:left="360"/>
        <w:jc w:val="right"/>
        <w:rPr>
          <w:vertAlign w:val="superscript"/>
        </w:rPr>
      </w:pPr>
      <w:r w:rsidRPr="001D48DB">
        <w:rPr>
          <w:i/>
          <w:iCs/>
          <w:vertAlign w:val="superscript"/>
        </w:rPr>
        <w:t>Data; kwalifikowany podpis elektroniczny lub podpis zaufany lub podpis osobisty</w:t>
      </w:r>
    </w:p>
    <w:sectPr w:rsidR="00CB20A9" w:rsidRPr="001D48DB" w:rsidSect="0062220D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9" w:footer="708" w:gutter="0"/>
      <w:pgBorders>
        <w:top w:val="thickThinLargeGap" w:sz="24" w:space="11" w:color="000000"/>
        <w:left w:val="thickThinLargeGap" w:sz="24" w:space="31" w:color="000000"/>
        <w:bottom w:val="thinThickLargeGap" w:sz="24" w:space="11" w:color="000000"/>
        <w:right w:val="thinThickLargeGap" w:sz="24" w:space="31" w:color="00000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0A9" w:rsidRDefault="00CB20A9">
      <w:r>
        <w:separator/>
      </w:r>
    </w:p>
  </w:endnote>
  <w:endnote w:type="continuationSeparator" w:id="0">
    <w:p w:rsidR="00CB20A9" w:rsidRDefault="00CB2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??¨§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0A9" w:rsidRDefault="00CB20A9">
    <w:pPr>
      <w:pStyle w:val="Footer"/>
      <w:pBdr>
        <w:bottom w:val="single" w:sz="6" w:space="1" w:color="000000"/>
      </w:pBdr>
      <w:jc w:val="right"/>
    </w:pPr>
    <w:fldSimple w:instr=" PAGE ">
      <w:r>
        <w:rPr>
          <w:noProof/>
        </w:rPr>
        <w:t>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0A9" w:rsidRDefault="00CB20A9">
    <w:pPr>
      <w:pStyle w:val="pkt"/>
      <w:pBdr>
        <w:bottom w:val="single" w:sz="6" w:space="1" w:color="000000"/>
      </w:pBdr>
      <w:spacing w:before="240" w:after="0"/>
      <w:ind w:left="0" w:firstLine="0"/>
      <w:jc w:val="center"/>
      <w:rPr>
        <w:i/>
        <w:sz w:val="18"/>
        <w:szCs w:val="18"/>
      </w:rPr>
    </w:pPr>
  </w:p>
  <w:p w:rsidR="00CB20A9" w:rsidRDefault="00CB20A9">
    <w:pPr>
      <w:pStyle w:val="Footer"/>
      <w:rPr>
        <w:i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0A9" w:rsidRDefault="00CB20A9">
      <w:r>
        <w:separator/>
      </w:r>
    </w:p>
  </w:footnote>
  <w:footnote w:type="continuationSeparator" w:id="0">
    <w:p w:rsidR="00CB20A9" w:rsidRDefault="00CB20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0A9" w:rsidRDefault="00CB20A9">
    <w:pPr>
      <w:pStyle w:val="Header"/>
    </w:pPr>
  </w:p>
  <w:tbl>
    <w:tblPr>
      <w:tblW w:w="9072" w:type="dxa"/>
      <w:tblInd w:w="-5" w:type="dxa"/>
      <w:tblLayout w:type="fixed"/>
      <w:tblLook w:val="0000"/>
    </w:tblPr>
    <w:tblGrid>
      <w:gridCol w:w="1499"/>
      <w:gridCol w:w="7573"/>
    </w:tblGrid>
    <w:tr w:rsidR="00CB20A9" w:rsidTr="00456F93">
      <w:trPr>
        <w:trHeight w:val="1573"/>
      </w:trPr>
      <w:tc>
        <w:tcPr>
          <w:tcW w:w="1499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CB20A9" w:rsidRDefault="00CB20A9">
          <w:pPr>
            <w:pStyle w:val="Header"/>
            <w:jc w:val="center"/>
            <w:rPr>
              <w:rFonts w:ascii="Century Gothic" w:hAnsi="Century Gothic" w:cs="Century Gothic"/>
              <w:b/>
              <w:bCs/>
              <w:color w:val="000000"/>
            </w:rPr>
          </w:pPr>
          <w:r w:rsidRPr="00432FC5">
            <w:rPr>
              <w:rFonts w:ascii="Century Gothic" w:hAnsi="Century Gothic" w:cs="Century Gothic"/>
              <w:b/>
              <w:noProof/>
              <w:lang w:eastAsia="pl-PL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5" o:spid="_x0000_i1026" type="#_x0000_t75" style="width:61.5pt;height:61.5pt;visibility:visible" filled="t">
                <v:fill opacity="0"/>
                <v:imagedata r:id="rId1" o:title=""/>
              </v:shape>
            </w:pict>
          </w:r>
        </w:p>
      </w:tc>
      <w:tc>
        <w:tcPr>
          <w:tcW w:w="757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B20A9" w:rsidRPr="00456F93" w:rsidRDefault="00CB20A9">
          <w:pPr>
            <w:pStyle w:val="Header"/>
            <w:jc w:val="center"/>
            <w:rPr>
              <w:sz w:val="22"/>
              <w:szCs w:val="22"/>
            </w:rPr>
          </w:pPr>
          <w:r w:rsidRPr="00456F93">
            <w:rPr>
              <w:b/>
              <w:bCs/>
              <w:color w:val="000000"/>
              <w:sz w:val="22"/>
              <w:szCs w:val="22"/>
            </w:rPr>
            <w:t>WIELOSPECJALISTYCZNY SZPITAL POWIATOWY S.A.</w:t>
          </w:r>
        </w:p>
        <w:p w:rsidR="00CB20A9" w:rsidRPr="00456F93" w:rsidRDefault="00CB20A9">
          <w:pPr>
            <w:pStyle w:val="Header"/>
            <w:jc w:val="center"/>
            <w:rPr>
              <w:sz w:val="22"/>
              <w:szCs w:val="22"/>
            </w:rPr>
          </w:pPr>
          <w:r w:rsidRPr="00456F93">
            <w:rPr>
              <w:color w:val="000000"/>
              <w:sz w:val="22"/>
              <w:szCs w:val="22"/>
            </w:rPr>
            <w:t>ul. Pyskowicka 47-51, 42-612 Tarnowskie Góry</w:t>
          </w:r>
        </w:p>
        <w:p w:rsidR="00CB20A9" w:rsidRDefault="00CB20A9">
          <w:pPr>
            <w:pStyle w:val="Header"/>
            <w:jc w:val="center"/>
          </w:pPr>
          <w:r w:rsidRPr="00456F93">
            <w:rPr>
              <w:b/>
              <w:bCs/>
              <w:color w:val="000000"/>
              <w:sz w:val="22"/>
              <w:szCs w:val="22"/>
              <w:lang w:val="it-IT"/>
            </w:rPr>
            <w:t>Szpital tel</w:t>
          </w:r>
          <w:r w:rsidRPr="00456F93">
            <w:rPr>
              <w:color w:val="000000"/>
              <w:sz w:val="22"/>
              <w:szCs w:val="22"/>
              <w:lang w:val="it-IT"/>
            </w:rPr>
            <w:t xml:space="preserve">.: 32/390 82 00 </w:t>
          </w:r>
          <w:r w:rsidRPr="00456F93">
            <w:rPr>
              <w:b/>
              <w:bCs/>
              <w:color w:val="000000"/>
              <w:sz w:val="22"/>
              <w:szCs w:val="22"/>
              <w:lang w:val="it-IT"/>
            </w:rPr>
            <w:t xml:space="preserve"> Administracja tel.</w:t>
          </w:r>
          <w:r w:rsidRPr="00456F93">
            <w:rPr>
              <w:color w:val="000000"/>
              <w:sz w:val="22"/>
              <w:szCs w:val="22"/>
              <w:lang w:val="it-IT"/>
            </w:rPr>
            <w:t xml:space="preserve">: 32/390 82 05  </w:t>
          </w:r>
          <w:r w:rsidRPr="00456F93">
            <w:rPr>
              <w:b/>
              <w:bCs/>
              <w:color w:val="000000"/>
              <w:sz w:val="22"/>
              <w:szCs w:val="22"/>
              <w:lang w:val="it-IT"/>
            </w:rPr>
            <w:t>Fa</w:t>
          </w:r>
          <w:r w:rsidRPr="00456F93">
            <w:rPr>
              <w:b/>
              <w:color w:val="000000"/>
              <w:sz w:val="22"/>
              <w:szCs w:val="22"/>
              <w:lang w:val="it-IT"/>
            </w:rPr>
            <w:t>x</w:t>
          </w:r>
          <w:r w:rsidRPr="00456F93">
            <w:rPr>
              <w:color w:val="000000"/>
              <w:sz w:val="22"/>
              <w:szCs w:val="22"/>
              <w:lang w:val="it-IT"/>
            </w:rPr>
            <w:t xml:space="preserve">: 032/384 54 04 </w:t>
          </w:r>
          <w:r w:rsidRPr="00456F93">
            <w:rPr>
              <w:color w:val="000000"/>
              <w:sz w:val="22"/>
              <w:szCs w:val="22"/>
              <w:lang w:val="it-IT"/>
            </w:rPr>
            <w:br/>
          </w:r>
          <w:r w:rsidRPr="00456F93">
            <w:rPr>
              <w:b/>
              <w:bCs/>
              <w:color w:val="000000"/>
              <w:sz w:val="22"/>
              <w:szCs w:val="22"/>
              <w:lang w:val="it-IT"/>
            </w:rPr>
            <w:t>e-mail:</w:t>
          </w:r>
          <w:r w:rsidRPr="00456F93">
            <w:rPr>
              <w:color w:val="000000"/>
              <w:sz w:val="22"/>
              <w:szCs w:val="22"/>
              <w:lang w:val="it-IT"/>
            </w:rPr>
            <w:t xml:space="preserve"> </w:t>
          </w:r>
          <w:r w:rsidRPr="00456F93">
            <w:rPr>
              <w:rStyle w:val="Hyperlink"/>
              <w:color w:val="000000"/>
              <w:sz w:val="22"/>
              <w:szCs w:val="22"/>
              <w:lang w:val="it-IT"/>
            </w:rPr>
            <w:t xml:space="preserve">szpital@wspsa.pl  </w:t>
          </w:r>
          <w:hyperlink r:id="rId2" w:history="1">
            <w:r w:rsidRPr="00456F93">
              <w:rPr>
                <w:rStyle w:val="Hyperlink"/>
                <w:b/>
                <w:bCs/>
                <w:color w:val="000000"/>
                <w:sz w:val="22"/>
                <w:szCs w:val="22"/>
                <w:lang w:val="it-IT"/>
              </w:rPr>
              <w:t>http:</w:t>
            </w:r>
            <w:r w:rsidRPr="00456F93">
              <w:rPr>
                <w:rStyle w:val="Hyperlink"/>
                <w:color w:val="000000"/>
                <w:sz w:val="22"/>
                <w:szCs w:val="22"/>
                <w:lang w:val="it-IT"/>
              </w:rPr>
              <w:t>//www.wspsa.pl</w:t>
            </w:r>
          </w:hyperlink>
          <w:r w:rsidRPr="00456F93">
            <w:rPr>
              <w:b/>
              <w:bCs/>
              <w:color w:val="000000"/>
              <w:sz w:val="22"/>
              <w:szCs w:val="22"/>
              <w:lang w:val="it-IT"/>
            </w:rPr>
            <w:t xml:space="preserve">  fb</w:t>
          </w:r>
          <w:r w:rsidRPr="00456F93">
            <w:rPr>
              <w:color w:val="000000"/>
              <w:sz w:val="22"/>
              <w:szCs w:val="22"/>
              <w:lang w:val="it-IT"/>
            </w:rPr>
            <w:t>:</w:t>
          </w:r>
          <w:r w:rsidRPr="00456F93">
            <w:rPr>
              <w:b/>
              <w:bCs/>
              <w:color w:val="000000"/>
              <w:sz w:val="22"/>
              <w:szCs w:val="22"/>
              <w:lang w:val="it-IT"/>
            </w:rPr>
            <w:t xml:space="preserve"> </w:t>
          </w:r>
          <w:r w:rsidRPr="00456F93">
            <w:rPr>
              <w:color w:val="000000"/>
              <w:sz w:val="22"/>
              <w:szCs w:val="22"/>
              <w:lang w:val="it-IT"/>
            </w:rPr>
            <w:t>szpital.wspsa</w:t>
          </w:r>
        </w:p>
      </w:tc>
    </w:tr>
  </w:tbl>
  <w:p w:rsidR="00CB20A9" w:rsidRDefault="00CB20A9" w:rsidP="00CF3435">
    <w:pPr>
      <w:pStyle w:val="Header"/>
      <w:rPr>
        <w:b/>
        <w:caps/>
        <w:sz w:val="22"/>
        <w:szCs w:val="22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9B4D8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pStyle w:val="Listapunktowana32"/>
      <w:lvlText w:val=""/>
      <w:lvlJc w:val="left"/>
      <w:pPr>
        <w:tabs>
          <w:tab w:val="num" w:pos="566"/>
        </w:tabs>
        <w:ind w:left="566" w:hanging="360"/>
      </w:pPr>
      <w:rPr>
        <w:rFonts w:ascii="Symbol" w:hAnsi="Symbol" w:hint="default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pStyle w:val="Listapunktowana2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6">
    <w:nsid w:val="00000006"/>
    <w:multiLevelType w:val="singleLevel"/>
    <w:tmpl w:val="5B44B110"/>
    <w:name w:val="WW8Num6"/>
    <w:lvl w:ilvl="0">
      <w:start w:val="1"/>
      <w:numFmt w:val="decimal"/>
      <w:lvlText w:val="%1)"/>
      <w:lvlJc w:val="left"/>
      <w:rPr>
        <w:rFonts w:ascii="Calibri" w:hAnsi="Calibri" w:cs="Times New Roman" w:hint="default"/>
        <w:b w:val="0"/>
        <w:bCs/>
        <w:i w:val="0"/>
        <w:sz w:val="20"/>
        <w:szCs w:val="20"/>
      </w:r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/>
      </w:rPr>
    </w:lvl>
  </w:abstractNum>
  <w:abstractNum w:abstractNumId="8">
    <w:nsid w:val="00000008"/>
    <w:multiLevelType w:val="singleLevel"/>
    <w:tmpl w:val="00000008"/>
    <w:name w:val="WW8Num8"/>
    <w:lvl w:ilvl="0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9">
    <w:nsid w:val="00000009"/>
    <w:multiLevelType w:val="singleLevel"/>
    <w:tmpl w:val="00000009"/>
    <w:name w:val="WW8Num9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/>
      </w:rPr>
    </w:lvl>
  </w:abstractNum>
  <w:abstractNum w:abstractNumId="10">
    <w:nsid w:val="0000000A"/>
    <w:multiLevelType w:val="singleLevel"/>
    <w:tmpl w:val="0000000A"/>
    <w:name w:val="WW8Num10"/>
    <w:lvl w:ilvl="0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</w:abstractNum>
  <w:abstractNum w:abstractNumId="11">
    <w:nsid w:val="0000000B"/>
    <w:multiLevelType w:val="singleLevel"/>
    <w:tmpl w:val="0000000B"/>
    <w:name w:val="WW8Num11"/>
    <w:lvl w:ilvl="0">
      <w:numFmt w:val="bullet"/>
      <w:pStyle w:val="EndnoteTex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</w:abstractNum>
  <w:abstractNum w:abstractNumId="12">
    <w:nsid w:val="0000000C"/>
    <w:multiLevelType w:val="singleLevel"/>
    <w:tmpl w:val="0000000C"/>
    <w:name w:val="WW8Num12"/>
    <w:lvl w:ilvl="0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</w:abstractNum>
  <w:abstractNum w:abstractNumId="13">
    <w:nsid w:val="0000000D"/>
    <w:multiLevelType w:val="multilevel"/>
    <w:tmpl w:val="D8361C14"/>
    <w:name w:val="WW8Num13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8980ECE"/>
    <w:multiLevelType w:val="hybridMultilevel"/>
    <w:tmpl w:val="4AAE6990"/>
    <w:lvl w:ilvl="0" w:tplc="79C27FBC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  <w:num w:numId="17">
    <w:abstractNumId w:val="11"/>
  </w:num>
  <w:num w:numId="18">
    <w:abstractNumId w:val="12"/>
  </w:num>
  <w:num w:numId="19">
    <w:abstractNumId w:val="13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27BA"/>
    <w:rsid w:val="000131F3"/>
    <w:rsid w:val="00027345"/>
    <w:rsid w:val="000A4BC5"/>
    <w:rsid w:val="000B2F7C"/>
    <w:rsid w:val="000F27DA"/>
    <w:rsid w:val="00180B47"/>
    <w:rsid w:val="001B6E81"/>
    <w:rsid w:val="001C153D"/>
    <w:rsid w:val="001C7576"/>
    <w:rsid w:val="001D48DB"/>
    <w:rsid w:val="002C43FC"/>
    <w:rsid w:val="00374E75"/>
    <w:rsid w:val="003773E6"/>
    <w:rsid w:val="00396E46"/>
    <w:rsid w:val="003E3CCC"/>
    <w:rsid w:val="00406007"/>
    <w:rsid w:val="00432FC5"/>
    <w:rsid w:val="00442BE2"/>
    <w:rsid w:val="0044381F"/>
    <w:rsid w:val="00456F93"/>
    <w:rsid w:val="004A5806"/>
    <w:rsid w:val="004C559F"/>
    <w:rsid w:val="004F0581"/>
    <w:rsid w:val="005B63AA"/>
    <w:rsid w:val="0062220D"/>
    <w:rsid w:val="006A6506"/>
    <w:rsid w:val="00731894"/>
    <w:rsid w:val="0074010A"/>
    <w:rsid w:val="00760381"/>
    <w:rsid w:val="00765C03"/>
    <w:rsid w:val="00794651"/>
    <w:rsid w:val="007A4666"/>
    <w:rsid w:val="008524AE"/>
    <w:rsid w:val="00863879"/>
    <w:rsid w:val="008E7314"/>
    <w:rsid w:val="009B2DD3"/>
    <w:rsid w:val="009E50B2"/>
    <w:rsid w:val="00A531C6"/>
    <w:rsid w:val="00A77F2C"/>
    <w:rsid w:val="00AA0D26"/>
    <w:rsid w:val="00AA3FE6"/>
    <w:rsid w:val="00AA5ED9"/>
    <w:rsid w:val="00AB731A"/>
    <w:rsid w:val="00B07882"/>
    <w:rsid w:val="00B247CF"/>
    <w:rsid w:val="00B66FCA"/>
    <w:rsid w:val="00BC3BBA"/>
    <w:rsid w:val="00C627BA"/>
    <w:rsid w:val="00CB20A9"/>
    <w:rsid w:val="00CB741E"/>
    <w:rsid w:val="00CF3435"/>
    <w:rsid w:val="00E12301"/>
    <w:rsid w:val="00EA1DC3"/>
    <w:rsid w:val="00EC6AE2"/>
    <w:rsid w:val="00F31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A3FE6"/>
    <w:pPr>
      <w:suppressAutoHyphens/>
    </w:pPr>
    <w:rPr>
      <w:kern w:val="1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A3FE6"/>
    <w:pPr>
      <w:keepNext/>
      <w:numPr>
        <w:numId w:val="7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A3FE6"/>
    <w:pPr>
      <w:keepNext/>
      <w:numPr>
        <w:ilvl w:val="1"/>
        <w:numId w:val="7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A3FE6"/>
    <w:pPr>
      <w:keepNext/>
      <w:numPr>
        <w:ilvl w:val="2"/>
        <w:numId w:val="7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A3FE6"/>
    <w:pPr>
      <w:keepNext/>
      <w:numPr>
        <w:ilvl w:val="3"/>
        <w:numId w:val="7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A3FE6"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A3FE6"/>
    <w:pPr>
      <w:tabs>
        <w:tab w:val="left" w:pos="1152"/>
      </w:tabs>
      <w:suppressAutoHyphens w:val="0"/>
      <w:spacing w:before="240" w:after="60"/>
      <w:ind w:left="1152" w:hanging="1152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A3FE6"/>
    <w:pPr>
      <w:keepNext/>
      <w:numPr>
        <w:ilvl w:val="6"/>
        <w:numId w:val="7"/>
      </w:numPr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ind w:left="-851"/>
      <w:jc w:val="both"/>
      <w:outlineLvl w:val="6"/>
    </w:pPr>
    <w:rPr>
      <w:rFonts w:ascii="Tahoma" w:hAnsi="Tahoma" w:cs="Tahoma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A3FE6"/>
    <w:pPr>
      <w:numPr>
        <w:ilvl w:val="7"/>
        <w:numId w:val="7"/>
      </w:num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A3FE6"/>
    <w:pPr>
      <w:tabs>
        <w:tab w:val="left" w:pos="1584"/>
      </w:tabs>
      <w:suppressAutoHyphens w:val="0"/>
      <w:spacing w:before="240" w:after="60"/>
      <w:ind w:left="1584" w:hanging="1584"/>
      <w:outlineLvl w:val="8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32FC5"/>
    <w:rPr>
      <w:rFonts w:ascii="Arial" w:hAnsi="Arial" w:cs="Arial"/>
      <w:b/>
      <w:bCs/>
      <w:kern w:val="1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32FC5"/>
    <w:rPr>
      <w:rFonts w:ascii="Arial" w:hAnsi="Arial" w:cs="Arial"/>
      <w:b/>
      <w:bCs/>
      <w:i/>
      <w:iCs/>
      <w:kern w:val="1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32FC5"/>
    <w:rPr>
      <w:rFonts w:ascii="Arial" w:hAnsi="Arial" w:cs="Arial"/>
      <w:b/>
      <w:bCs/>
      <w:kern w:val="1"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32FC5"/>
    <w:rPr>
      <w:b/>
      <w:bCs/>
      <w:kern w:val="1"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32FC5"/>
    <w:rPr>
      <w:b/>
      <w:bCs/>
      <w:i/>
      <w:iCs/>
      <w:kern w:val="1"/>
      <w:sz w:val="26"/>
      <w:szCs w:val="26"/>
      <w:lang w:eastAsia="zh-CN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32FC5"/>
    <w:rPr>
      <w:rFonts w:ascii="Calibri" w:hAnsi="Calibri" w:cs="Times New Roman"/>
      <w:b/>
      <w:bCs/>
      <w:kern w:val="1"/>
      <w:lang w:eastAsia="zh-CN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32FC5"/>
    <w:rPr>
      <w:rFonts w:ascii="Tahoma" w:hAnsi="Tahoma" w:cs="Tahoma"/>
      <w:b/>
      <w:kern w:val="1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32FC5"/>
    <w:rPr>
      <w:i/>
      <w:iCs/>
      <w:kern w:val="1"/>
      <w:sz w:val="20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32FC5"/>
    <w:rPr>
      <w:rFonts w:ascii="Cambria" w:hAnsi="Cambria" w:cs="Times New Roman"/>
      <w:kern w:val="1"/>
      <w:lang w:eastAsia="zh-CN"/>
    </w:rPr>
  </w:style>
  <w:style w:type="character" w:customStyle="1" w:styleId="WW8Num1z0">
    <w:name w:val="WW8Num1z0"/>
    <w:uiPriority w:val="99"/>
    <w:rsid w:val="00AA3FE6"/>
  </w:style>
  <w:style w:type="character" w:customStyle="1" w:styleId="WW8Num1z1">
    <w:name w:val="WW8Num1z1"/>
    <w:uiPriority w:val="99"/>
    <w:rsid w:val="00AA3FE6"/>
  </w:style>
  <w:style w:type="character" w:customStyle="1" w:styleId="WW8Num1z2">
    <w:name w:val="WW8Num1z2"/>
    <w:uiPriority w:val="99"/>
    <w:rsid w:val="00AA3FE6"/>
  </w:style>
  <w:style w:type="character" w:customStyle="1" w:styleId="WW8Num1z3">
    <w:name w:val="WW8Num1z3"/>
    <w:uiPriority w:val="99"/>
    <w:rsid w:val="00AA3FE6"/>
  </w:style>
  <w:style w:type="character" w:customStyle="1" w:styleId="WW8Num1z4">
    <w:name w:val="WW8Num1z4"/>
    <w:uiPriority w:val="99"/>
    <w:rsid w:val="00AA3FE6"/>
  </w:style>
  <w:style w:type="character" w:customStyle="1" w:styleId="WW8Num1z5">
    <w:name w:val="WW8Num1z5"/>
    <w:uiPriority w:val="99"/>
    <w:rsid w:val="00AA3FE6"/>
  </w:style>
  <w:style w:type="character" w:customStyle="1" w:styleId="WW8Num1z6">
    <w:name w:val="WW8Num1z6"/>
    <w:uiPriority w:val="99"/>
    <w:rsid w:val="00AA3FE6"/>
  </w:style>
  <w:style w:type="character" w:customStyle="1" w:styleId="WW8Num1z7">
    <w:name w:val="WW8Num1z7"/>
    <w:uiPriority w:val="99"/>
    <w:rsid w:val="00AA3FE6"/>
  </w:style>
  <w:style w:type="character" w:customStyle="1" w:styleId="WW8Num1z8">
    <w:name w:val="WW8Num1z8"/>
    <w:uiPriority w:val="99"/>
    <w:rsid w:val="00AA3FE6"/>
  </w:style>
  <w:style w:type="character" w:customStyle="1" w:styleId="WW8Num2z0">
    <w:name w:val="WW8Num2z0"/>
    <w:uiPriority w:val="99"/>
    <w:rsid w:val="00AA3FE6"/>
    <w:rPr>
      <w:rFonts w:ascii="Symbol" w:hAnsi="Symbol"/>
    </w:rPr>
  </w:style>
  <w:style w:type="character" w:customStyle="1" w:styleId="WW8Num3z0">
    <w:name w:val="WW8Num3z0"/>
    <w:uiPriority w:val="99"/>
    <w:rsid w:val="00AA3FE6"/>
    <w:rPr>
      <w:rFonts w:ascii="Symbol" w:hAnsi="Symbol"/>
    </w:rPr>
  </w:style>
  <w:style w:type="character" w:customStyle="1" w:styleId="WW8Num4z0">
    <w:name w:val="WW8Num4z0"/>
    <w:uiPriority w:val="99"/>
    <w:rsid w:val="00AA3FE6"/>
    <w:rPr>
      <w:rFonts w:ascii="Symbol" w:hAnsi="Symbol"/>
    </w:rPr>
  </w:style>
  <w:style w:type="character" w:customStyle="1" w:styleId="WW8Num5z0">
    <w:name w:val="WW8Num5z0"/>
    <w:uiPriority w:val="99"/>
    <w:rsid w:val="00AA3FE6"/>
  </w:style>
  <w:style w:type="character" w:customStyle="1" w:styleId="WW8Num5z1">
    <w:name w:val="WW8Num5z1"/>
    <w:uiPriority w:val="99"/>
    <w:rsid w:val="00AA3FE6"/>
  </w:style>
  <w:style w:type="character" w:customStyle="1" w:styleId="WW8Num5z2">
    <w:name w:val="WW8Num5z2"/>
    <w:uiPriority w:val="99"/>
    <w:rsid w:val="00AA3FE6"/>
  </w:style>
  <w:style w:type="character" w:customStyle="1" w:styleId="WW8Num5z3">
    <w:name w:val="WW8Num5z3"/>
    <w:uiPriority w:val="99"/>
    <w:rsid w:val="00AA3FE6"/>
  </w:style>
  <w:style w:type="character" w:customStyle="1" w:styleId="WW8Num5z4">
    <w:name w:val="WW8Num5z4"/>
    <w:uiPriority w:val="99"/>
    <w:rsid w:val="00AA3FE6"/>
  </w:style>
  <w:style w:type="character" w:customStyle="1" w:styleId="WW8Num5z5">
    <w:name w:val="WW8Num5z5"/>
    <w:uiPriority w:val="99"/>
    <w:rsid w:val="00AA3FE6"/>
  </w:style>
  <w:style w:type="character" w:customStyle="1" w:styleId="WW8Num5z6">
    <w:name w:val="WW8Num5z6"/>
    <w:uiPriority w:val="99"/>
    <w:rsid w:val="00AA3FE6"/>
  </w:style>
  <w:style w:type="character" w:customStyle="1" w:styleId="WW8Num5z7">
    <w:name w:val="WW8Num5z7"/>
    <w:uiPriority w:val="99"/>
    <w:rsid w:val="00AA3FE6"/>
  </w:style>
  <w:style w:type="character" w:customStyle="1" w:styleId="WW8Num5z8">
    <w:name w:val="WW8Num5z8"/>
    <w:uiPriority w:val="99"/>
    <w:rsid w:val="00AA3FE6"/>
  </w:style>
  <w:style w:type="character" w:customStyle="1" w:styleId="WW8Num6z0">
    <w:name w:val="WW8Num6z0"/>
    <w:uiPriority w:val="99"/>
    <w:rsid w:val="00AA3FE6"/>
    <w:rPr>
      <w:rFonts w:ascii="Arial" w:hAnsi="Arial"/>
      <w:sz w:val="20"/>
    </w:rPr>
  </w:style>
  <w:style w:type="character" w:customStyle="1" w:styleId="WW8Num7z0">
    <w:name w:val="WW8Num7z0"/>
    <w:uiPriority w:val="99"/>
    <w:rsid w:val="00AA3FE6"/>
    <w:rPr>
      <w:rFonts w:ascii="Liberation Serif" w:hAnsi="Liberation Serif"/>
    </w:rPr>
  </w:style>
  <w:style w:type="character" w:customStyle="1" w:styleId="WW8Num8z0">
    <w:name w:val="WW8Num8z0"/>
    <w:uiPriority w:val="99"/>
    <w:rsid w:val="00AA3FE6"/>
  </w:style>
  <w:style w:type="character" w:customStyle="1" w:styleId="WW8Num9z0">
    <w:name w:val="WW8Num9z0"/>
    <w:uiPriority w:val="99"/>
    <w:rsid w:val="00AA3FE6"/>
    <w:rPr>
      <w:rFonts w:ascii="Liberation Serif" w:hAnsi="Liberation Serif"/>
    </w:rPr>
  </w:style>
  <w:style w:type="character" w:customStyle="1" w:styleId="WW8Num10z0">
    <w:name w:val="WW8Num10z0"/>
    <w:uiPriority w:val="99"/>
    <w:rsid w:val="00AA3FE6"/>
  </w:style>
  <w:style w:type="character" w:customStyle="1" w:styleId="WW8Num11z0">
    <w:name w:val="WW8Num11z0"/>
    <w:uiPriority w:val="99"/>
    <w:rsid w:val="00AA3FE6"/>
    <w:rPr>
      <w:rFonts w:ascii="Times New Roman" w:hAnsi="Times New Roman"/>
      <w:sz w:val="22"/>
    </w:rPr>
  </w:style>
  <w:style w:type="character" w:customStyle="1" w:styleId="WW8Num12z0">
    <w:name w:val="WW8Num12z0"/>
    <w:uiPriority w:val="99"/>
    <w:rsid w:val="00AA3FE6"/>
    <w:rPr>
      <w:b/>
      <w:sz w:val="23"/>
    </w:rPr>
  </w:style>
  <w:style w:type="character" w:customStyle="1" w:styleId="WW8Num13z0">
    <w:name w:val="WW8Num13z0"/>
    <w:uiPriority w:val="99"/>
    <w:rsid w:val="00AA3FE6"/>
    <w:rPr>
      <w:rFonts w:ascii="Arial" w:hAnsi="Arial"/>
      <w:sz w:val="20"/>
    </w:rPr>
  </w:style>
  <w:style w:type="character" w:customStyle="1" w:styleId="WW8Num13z1">
    <w:name w:val="WW8Num13z1"/>
    <w:uiPriority w:val="99"/>
    <w:rsid w:val="00AA3FE6"/>
  </w:style>
  <w:style w:type="character" w:customStyle="1" w:styleId="WW8Num13z2">
    <w:name w:val="WW8Num13z2"/>
    <w:uiPriority w:val="99"/>
    <w:rsid w:val="00AA3FE6"/>
  </w:style>
  <w:style w:type="character" w:customStyle="1" w:styleId="WW8Num13z3">
    <w:name w:val="WW8Num13z3"/>
    <w:uiPriority w:val="99"/>
    <w:rsid w:val="00AA3FE6"/>
  </w:style>
  <w:style w:type="character" w:customStyle="1" w:styleId="WW8Num13z4">
    <w:name w:val="WW8Num13z4"/>
    <w:uiPriority w:val="99"/>
    <w:rsid w:val="00AA3FE6"/>
  </w:style>
  <w:style w:type="character" w:customStyle="1" w:styleId="WW8Num13z5">
    <w:name w:val="WW8Num13z5"/>
    <w:uiPriority w:val="99"/>
    <w:rsid w:val="00AA3FE6"/>
  </w:style>
  <w:style w:type="character" w:customStyle="1" w:styleId="WW8Num13z6">
    <w:name w:val="WW8Num13z6"/>
    <w:uiPriority w:val="99"/>
    <w:rsid w:val="00AA3FE6"/>
  </w:style>
  <w:style w:type="character" w:customStyle="1" w:styleId="WW8Num13z7">
    <w:name w:val="WW8Num13z7"/>
    <w:uiPriority w:val="99"/>
    <w:rsid w:val="00AA3FE6"/>
  </w:style>
  <w:style w:type="character" w:customStyle="1" w:styleId="WW8Num13z8">
    <w:name w:val="WW8Num13z8"/>
    <w:uiPriority w:val="99"/>
    <w:rsid w:val="00AA3FE6"/>
  </w:style>
  <w:style w:type="character" w:customStyle="1" w:styleId="WW8Num6z1">
    <w:name w:val="WW8Num6z1"/>
    <w:uiPriority w:val="99"/>
    <w:rsid w:val="00AA3FE6"/>
  </w:style>
  <w:style w:type="character" w:customStyle="1" w:styleId="WW8Num6z2">
    <w:name w:val="WW8Num6z2"/>
    <w:uiPriority w:val="99"/>
    <w:rsid w:val="00AA3FE6"/>
  </w:style>
  <w:style w:type="character" w:customStyle="1" w:styleId="WW8Num6z3">
    <w:name w:val="WW8Num6z3"/>
    <w:uiPriority w:val="99"/>
    <w:rsid w:val="00AA3FE6"/>
  </w:style>
  <w:style w:type="character" w:customStyle="1" w:styleId="WW8Num6z4">
    <w:name w:val="WW8Num6z4"/>
    <w:uiPriority w:val="99"/>
    <w:rsid w:val="00AA3FE6"/>
  </w:style>
  <w:style w:type="character" w:customStyle="1" w:styleId="WW8Num6z5">
    <w:name w:val="WW8Num6z5"/>
    <w:uiPriority w:val="99"/>
    <w:rsid w:val="00AA3FE6"/>
  </w:style>
  <w:style w:type="character" w:customStyle="1" w:styleId="WW8Num6z6">
    <w:name w:val="WW8Num6z6"/>
    <w:uiPriority w:val="99"/>
    <w:rsid w:val="00AA3FE6"/>
  </w:style>
  <w:style w:type="character" w:customStyle="1" w:styleId="WW8Num6z7">
    <w:name w:val="WW8Num6z7"/>
    <w:uiPriority w:val="99"/>
    <w:rsid w:val="00AA3FE6"/>
  </w:style>
  <w:style w:type="character" w:customStyle="1" w:styleId="WW8Num6z8">
    <w:name w:val="WW8Num6z8"/>
    <w:uiPriority w:val="99"/>
    <w:rsid w:val="00AA3FE6"/>
  </w:style>
  <w:style w:type="character" w:customStyle="1" w:styleId="WW8Num14z0">
    <w:name w:val="WW8Num14z0"/>
    <w:uiPriority w:val="99"/>
    <w:rsid w:val="00AA3FE6"/>
    <w:rPr>
      <w:rFonts w:ascii="Arial" w:hAnsi="Arial"/>
      <w:sz w:val="20"/>
    </w:rPr>
  </w:style>
  <w:style w:type="character" w:customStyle="1" w:styleId="WW8Num14z1">
    <w:name w:val="WW8Num14z1"/>
    <w:uiPriority w:val="99"/>
    <w:rsid w:val="00AA3FE6"/>
  </w:style>
  <w:style w:type="character" w:customStyle="1" w:styleId="WW8Num14z2">
    <w:name w:val="WW8Num14z2"/>
    <w:uiPriority w:val="99"/>
    <w:rsid w:val="00AA3FE6"/>
  </w:style>
  <w:style w:type="character" w:customStyle="1" w:styleId="WW8Num14z3">
    <w:name w:val="WW8Num14z3"/>
    <w:uiPriority w:val="99"/>
    <w:rsid w:val="00AA3FE6"/>
  </w:style>
  <w:style w:type="character" w:customStyle="1" w:styleId="WW8Num14z4">
    <w:name w:val="WW8Num14z4"/>
    <w:uiPriority w:val="99"/>
    <w:rsid w:val="00AA3FE6"/>
  </w:style>
  <w:style w:type="character" w:customStyle="1" w:styleId="WW8Num14z5">
    <w:name w:val="WW8Num14z5"/>
    <w:uiPriority w:val="99"/>
    <w:rsid w:val="00AA3FE6"/>
  </w:style>
  <w:style w:type="character" w:customStyle="1" w:styleId="WW8Num14z6">
    <w:name w:val="WW8Num14z6"/>
    <w:uiPriority w:val="99"/>
    <w:rsid w:val="00AA3FE6"/>
  </w:style>
  <w:style w:type="character" w:customStyle="1" w:styleId="WW8Num14z7">
    <w:name w:val="WW8Num14z7"/>
    <w:uiPriority w:val="99"/>
    <w:rsid w:val="00AA3FE6"/>
  </w:style>
  <w:style w:type="character" w:customStyle="1" w:styleId="WW8Num14z8">
    <w:name w:val="WW8Num14z8"/>
    <w:uiPriority w:val="99"/>
    <w:rsid w:val="00AA3FE6"/>
  </w:style>
  <w:style w:type="character" w:customStyle="1" w:styleId="WW8Num4z1">
    <w:name w:val="WW8Num4z1"/>
    <w:uiPriority w:val="99"/>
    <w:rsid w:val="00AA3FE6"/>
  </w:style>
  <w:style w:type="character" w:customStyle="1" w:styleId="WW8Num4z2">
    <w:name w:val="WW8Num4z2"/>
    <w:uiPriority w:val="99"/>
    <w:rsid w:val="00AA3FE6"/>
  </w:style>
  <w:style w:type="character" w:customStyle="1" w:styleId="WW8Num4z3">
    <w:name w:val="WW8Num4z3"/>
    <w:uiPriority w:val="99"/>
    <w:rsid w:val="00AA3FE6"/>
  </w:style>
  <w:style w:type="character" w:customStyle="1" w:styleId="WW8Num4z4">
    <w:name w:val="WW8Num4z4"/>
    <w:uiPriority w:val="99"/>
    <w:rsid w:val="00AA3FE6"/>
  </w:style>
  <w:style w:type="character" w:customStyle="1" w:styleId="WW8Num4z5">
    <w:name w:val="WW8Num4z5"/>
    <w:uiPriority w:val="99"/>
    <w:rsid w:val="00AA3FE6"/>
  </w:style>
  <w:style w:type="character" w:customStyle="1" w:styleId="WW8Num4z6">
    <w:name w:val="WW8Num4z6"/>
    <w:uiPriority w:val="99"/>
    <w:rsid w:val="00AA3FE6"/>
  </w:style>
  <w:style w:type="character" w:customStyle="1" w:styleId="WW8Num4z7">
    <w:name w:val="WW8Num4z7"/>
    <w:uiPriority w:val="99"/>
    <w:rsid w:val="00AA3FE6"/>
  </w:style>
  <w:style w:type="character" w:customStyle="1" w:styleId="WW8Num4z8">
    <w:name w:val="WW8Num4z8"/>
    <w:uiPriority w:val="99"/>
    <w:rsid w:val="00AA3FE6"/>
  </w:style>
  <w:style w:type="character" w:customStyle="1" w:styleId="WW8Num7z1">
    <w:name w:val="WW8Num7z1"/>
    <w:uiPriority w:val="99"/>
    <w:rsid w:val="00AA3FE6"/>
  </w:style>
  <w:style w:type="character" w:customStyle="1" w:styleId="WW8Num7z2">
    <w:name w:val="WW8Num7z2"/>
    <w:uiPriority w:val="99"/>
    <w:rsid w:val="00AA3FE6"/>
  </w:style>
  <w:style w:type="character" w:customStyle="1" w:styleId="WW8Num7z3">
    <w:name w:val="WW8Num7z3"/>
    <w:uiPriority w:val="99"/>
    <w:rsid w:val="00AA3FE6"/>
  </w:style>
  <w:style w:type="character" w:customStyle="1" w:styleId="WW8Num7z4">
    <w:name w:val="WW8Num7z4"/>
    <w:uiPriority w:val="99"/>
    <w:rsid w:val="00AA3FE6"/>
  </w:style>
  <w:style w:type="character" w:customStyle="1" w:styleId="WW8Num7z5">
    <w:name w:val="WW8Num7z5"/>
    <w:uiPriority w:val="99"/>
    <w:rsid w:val="00AA3FE6"/>
  </w:style>
  <w:style w:type="character" w:customStyle="1" w:styleId="WW8Num7z6">
    <w:name w:val="WW8Num7z6"/>
    <w:uiPriority w:val="99"/>
    <w:rsid w:val="00AA3FE6"/>
  </w:style>
  <w:style w:type="character" w:customStyle="1" w:styleId="WW8Num7z7">
    <w:name w:val="WW8Num7z7"/>
    <w:uiPriority w:val="99"/>
    <w:rsid w:val="00AA3FE6"/>
  </w:style>
  <w:style w:type="character" w:customStyle="1" w:styleId="WW8Num7z8">
    <w:name w:val="WW8Num7z8"/>
    <w:uiPriority w:val="99"/>
    <w:rsid w:val="00AA3FE6"/>
  </w:style>
  <w:style w:type="character" w:customStyle="1" w:styleId="WW8Num8z1">
    <w:name w:val="WW8Num8z1"/>
    <w:uiPriority w:val="99"/>
    <w:rsid w:val="00AA3FE6"/>
    <w:rPr>
      <w:rFonts w:ascii="Arial" w:hAnsi="Arial"/>
      <w:color w:val="000000"/>
    </w:rPr>
  </w:style>
  <w:style w:type="character" w:customStyle="1" w:styleId="WW8Num8z2">
    <w:name w:val="WW8Num8z2"/>
    <w:uiPriority w:val="99"/>
    <w:rsid w:val="00AA3FE6"/>
  </w:style>
  <w:style w:type="character" w:customStyle="1" w:styleId="WW8Num9z1">
    <w:name w:val="WW8Num9z1"/>
    <w:uiPriority w:val="99"/>
    <w:rsid w:val="00AA3FE6"/>
    <w:rPr>
      <w:rFonts w:ascii="Courier New" w:hAnsi="Courier New"/>
    </w:rPr>
  </w:style>
  <w:style w:type="character" w:customStyle="1" w:styleId="WW8Num9z2">
    <w:name w:val="WW8Num9z2"/>
    <w:uiPriority w:val="99"/>
    <w:rsid w:val="00AA3FE6"/>
    <w:rPr>
      <w:rFonts w:ascii="Wingdings" w:hAnsi="Wingdings"/>
    </w:rPr>
  </w:style>
  <w:style w:type="character" w:customStyle="1" w:styleId="WW8Num10z1">
    <w:name w:val="WW8Num10z1"/>
    <w:uiPriority w:val="99"/>
    <w:rsid w:val="00AA3FE6"/>
  </w:style>
  <w:style w:type="character" w:customStyle="1" w:styleId="WW8Num10z2">
    <w:name w:val="WW8Num10z2"/>
    <w:uiPriority w:val="99"/>
    <w:rsid w:val="00AA3FE6"/>
  </w:style>
  <w:style w:type="character" w:customStyle="1" w:styleId="WW8Num10z3">
    <w:name w:val="WW8Num10z3"/>
    <w:uiPriority w:val="99"/>
    <w:rsid w:val="00AA3FE6"/>
  </w:style>
  <w:style w:type="character" w:customStyle="1" w:styleId="WW8Num10z4">
    <w:name w:val="WW8Num10z4"/>
    <w:uiPriority w:val="99"/>
    <w:rsid w:val="00AA3FE6"/>
  </w:style>
  <w:style w:type="character" w:customStyle="1" w:styleId="WW8Num10z5">
    <w:name w:val="WW8Num10z5"/>
    <w:uiPriority w:val="99"/>
    <w:rsid w:val="00AA3FE6"/>
  </w:style>
  <w:style w:type="character" w:customStyle="1" w:styleId="WW8Num10z6">
    <w:name w:val="WW8Num10z6"/>
    <w:uiPriority w:val="99"/>
    <w:rsid w:val="00AA3FE6"/>
  </w:style>
  <w:style w:type="character" w:customStyle="1" w:styleId="WW8Num10z7">
    <w:name w:val="WW8Num10z7"/>
    <w:uiPriority w:val="99"/>
    <w:rsid w:val="00AA3FE6"/>
  </w:style>
  <w:style w:type="character" w:customStyle="1" w:styleId="WW8Num10z8">
    <w:name w:val="WW8Num10z8"/>
    <w:uiPriority w:val="99"/>
    <w:rsid w:val="00AA3FE6"/>
  </w:style>
  <w:style w:type="character" w:customStyle="1" w:styleId="WW8Num11z1">
    <w:name w:val="WW8Num11z1"/>
    <w:uiPriority w:val="99"/>
    <w:rsid w:val="00AA3FE6"/>
  </w:style>
  <w:style w:type="character" w:customStyle="1" w:styleId="WW8Num11z2">
    <w:name w:val="WW8Num11z2"/>
    <w:uiPriority w:val="99"/>
    <w:rsid w:val="00AA3FE6"/>
  </w:style>
  <w:style w:type="character" w:customStyle="1" w:styleId="WW8Num11z3">
    <w:name w:val="WW8Num11z3"/>
    <w:uiPriority w:val="99"/>
    <w:rsid w:val="00AA3FE6"/>
  </w:style>
  <w:style w:type="character" w:customStyle="1" w:styleId="WW8Num11z4">
    <w:name w:val="WW8Num11z4"/>
    <w:uiPriority w:val="99"/>
    <w:rsid w:val="00AA3FE6"/>
  </w:style>
  <w:style w:type="character" w:customStyle="1" w:styleId="WW8Num11z5">
    <w:name w:val="WW8Num11z5"/>
    <w:uiPriority w:val="99"/>
    <w:rsid w:val="00AA3FE6"/>
  </w:style>
  <w:style w:type="character" w:customStyle="1" w:styleId="WW8Num11z6">
    <w:name w:val="WW8Num11z6"/>
    <w:uiPriority w:val="99"/>
    <w:rsid w:val="00AA3FE6"/>
  </w:style>
  <w:style w:type="character" w:customStyle="1" w:styleId="WW8Num11z7">
    <w:name w:val="WW8Num11z7"/>
    <w:uiPriority w:val="99"/>
    <w:rsid w:val="00AA3FE6"/>
  </w:style>
  <w:style w:type="character" w:customStyle="1" w:styleId="WW8Num11z8">
    <w:name w:val="WW8Num11z8"/>
    <w:uiPriority w:val="99"/>
    <w:rsid w:val="00AA3FE6"/>
  </w:style>
  <w:style w:type="character" w:customStyle="1" w:styleId="WW8Num12z1">
    <w:name w:val="WW8Num12z1"/>
    <w:uiPriority w:val="99"/>
    <w:rsid w:val="00AA3FE6"/>
  </w:style>
  <w:style w:type="character" w:customStyle="1" w:styleId="WW8Num12z2">
    <w:name w:val="WW8Num12z2"/>
    <w:uiPriority w:val="99"/>
    <w:rsid w:val="00AA3FE6"/>
  </w:style>
  <w:style w:type="character" w:customStyle="1" w:styleId="WW8Num12z3">
    <w:name w:val="WW8Num12z3"/>
    <w:uiPriority w:val="99"/>
    <w:rsid w:val="00AA3FE6"/>
  </w:style>
  <w:style w:type="character" w:customStyle="1" w:styleId="WW8Num12z4">
    <w:name w:val="WW8Num12z4"/>
    <w:uiPriority w:val="99"/>
    <w:rsid w:val="00AA3FE6"/>
  </w:style>
  <w:style w:type="character" w:customStyle="1" w:styleId="WW8Num12z5">
    <w:name w:val="WW8Num12z5"/>
    <w:uiPriority w:val="99"/>
    <w:rsid w:val="00AA3FE6"/>
  </w:style>
  <w:style w:type="character" w:customStyle="1" w:styleId="WW8Num12z6">
    <w:name w:val="WW8Num12z6"/>
    <w:uiPriority w:val="99"/>
    <w:rsid w:val="00AA3FE6"/>
  </w:style>
  <w:style w:type="character" w:customStyle="1" w:styleId="WW8Num12z7">
    <w:name w:val="WW8Num12z7"/>
    <w:uiPriority w:val="99"/>
    <w:rsid w:val="00AA3FE6"/>
  </w:style>
  <w:style w:type="character" w:customStyle="1" w:styleId="WW8Num12z8">
    <w:name w:val="WW8Num12z8"/>
    <w:uiPriority w:val="99"/>
    <w:rsid w:val="00AA3FE6"/>
  </w:style>
  <w:style w:type="character" w:customStyle="1" w:styleId="WW8Num15z0">
    <w:name w:val="WW8Num15z0"/>
    <w:uiPriority w:val="99"/>
    <w:rsid w:val="00AA3FE6"/>
    <w:rPr>
      <w:rFonts w:ascii="Wingdings" w:hAnsi="Wingdings"/>
    </w:rPr>
  </w:style>
  <w:style w:type="character" w:customStyle="1" w:styleId="WW8Num15z1">
    <w:name w:val="WW8Num15z1"/>
    <w:uiPriority w:val="99"/>
    <w:rsid w:val="00AA3FE6"/>
    <w:rPr>
      <w:rFonts w:ascii="Courier New" w:hAnsi="Courier New"/>
    </w:rPr>
  </w:style>
  <w:style w:type="character" w:customStyle="1" w:styleId="WW8Num15z3">
    <w:name w:val="WW8Num15z3"/>
    <w:uiPriority w:val="99"/>
    <w:rsid w:val="00AA3FE6"/>
    <w:rPr>
      <w:rFonts w:ascii="Symbol" w:hAnsi="Symbol"/>
    </w:rPr>
  </w:style>
  <w:style w:type="character" w:customStyle="1" w:styleId="WW8Num16z0">
    <w:name w:val="WW8Num16z0"/>
    <w:uiPriority w:val="99"/>
    <w:rsid w:val="00AA3FE6"/>
  </w:style>
  <w:style w:type="character" w:customStyle="1" w:styleId="WW8Num16z1">
    <w:name w:val="WW8Num16z1"/>
    <w:uiPriority w:val="99"/>
    <w:rsid w:val="00AA3FE6"/>
  </w:style>
  <w:style w:type="character" w:customStyle="1" w:styleId="WW8Num16z2">
    <w:name w:val="WW8Num16z2"/>
    <w:uiPriority w:val="99"/>
    <w:rsid w:val="00AA3FE6"/>
  </w:style>
  <w:style w:type="character" w:customStyle="1" w:styleId="WW8Num16z3">
    <w:name w:val="WW8Num16z3"/>
    <w:uiPriority w:val="99"/>
    <w:rsid w:val="00AA3FE6"/>
  </w:style>
  <w:style w:type="character" w:customStyle="1" w:styleId="WW8Num16z4">
    <w:name w:val="WW8Num16z4"/>
    <w:uiPriority w:val="99"/>
    <w:rsid w:val="00AA3FE6"/>
  </w:style>
  <w:style w:type="character" w:customStyle="1" w:styleId="WW8Num16z5">
    <w:name w:val="WW8Num16z5"/>
    <w:uiPriority w:val="99"/>
    <w:rsid w:val="00AA3FE6"/>
  </w:style>
  <w:style w:type="character" w:customStyle="1" w:styleId="WW8Num16z6">
    <w:name w:val="WW8Num16z6"/>
    <w:uiPriority w:val="99"/>
    <w:rsid w:val="00AA3FE6"/>
  </w:style>
  <w:style w:type="character" w:customStyle="1" w:styleId="WW8Num16z7">
    <w:name w:val="WW8Num16z7"/>
    <w:uiPriority w:val="99"/>
    <w:rsid w:val="00AA3FE6"/>
  </w:style>
  <w:style w:type="character" w:customStyle="1" w:styleId="WW8Num16z8">
    <w:name w:val="WW8Num16z8"/>
    <w:uiPriority w:val="99"/>
    <w:rsid w:val="00AA3FE6"/>
  </w:style>
  <w:style w:type="character" w:customStyle="1" w:styleId="WW8Num17z0">
    <w:name w:val="WW8Num17z0"/>
    <w:uiPriority w:val="99"/>
    <w:rsid w:val="00AA3FE6"/>
  </w:style>
  <w:style w:type="character" w:customStyle="1" w:styleId="WW8Num17z1">
    <w:name w:val="WW8Num17z1"/>
    <w:uiPriority w:val="99"/>
    <w:rsid w:val="00AA3FE6"/>
  </w:style>
  <w:style w:type="character" w:customStyle="1" w:styleId="WW8Num17z2">
    <w:name w:val="WW8Num17z2"/>
    <w:uiPriority w:val="99"/>
    <w:rsid w:val="00AA3FE6"/>
  </w:style>
  <w:style w:type="character" w:customStyle="1" w:styleId="WW8Num17z3">
    <w:name w:val="WW8Num17z3"/>
    <w:uiPriority w:val="99"/>
    <w:rsid w:val="00AA3FE6"/>
  </w:style>
  <w:style w:type="character" w:customStyle="1" w:styleId="WW8Num17z4">
    <w:name w:val="WW8Num17z4"/>
    <w:uiPriority w:val="99"/>
    <w:rsid w:val="00AA3FE6"/>
  </w:style>
  <w:style w:type="character" w:customStyle="1" w:styleId="WW8Num17z5">
    <w:name w:val="WW8Num17z5"/>
    <w:uiPriority w:val="99"/>
    <w:rsid w:val="00AA3FE6"/>
  </w:style>
  <w:style w:type="character" w:customStyle="1" w:styleId="WW8Num17z6">
    <w:name w:val="WW8Num17z6"/>
    <w:uiPriority w:val="99"/>
    <w:rsid w:val="00AA3FE6"/>
  </w:style>
  <w:style w:type="character" w:customStyle="1" w:styleId="WW8Num17z7">
    <w:name w:val="WW8Num17z7"/>
    <w:uiPriority w:val="99"/>
    <w:rsid w:val="00AA3FE6"/>
  </w:style>
  <w:style w:type="character" w:customStyle="1" w:styleId="WW8Num17z8">
    <w:name w:val="WW8Num17z8"/>
    <w:uiPriority w:val="99"/>
    <w:rsid w:val="00AA3FE6"/>
  </w:style>
  <w:style w:type="character" w:customStyle="1" w:styleId="WW8Num18z0">
    <w:name w:val="WW8Num18z0"/>
    <w:uiPriority w:val="99"/>
    <w:rsid w:val="00AA3FE6"/>
    <w:rPr>
      <w:rFonts w:ascii="Arial" w:hAnsi="Arial"/>
      <w:sz w:val="20"/>
    </w:rPr>
  </w:style>
  <w:style w:type="character" w:customStyle="1" w:styleId="WW8Num18z1">
    <w:name w:val="WW8Num18z1"/>
    <w:uiPriority w:val="99"/>
    <w:rsid w:val="00AA3FE6"/>
  </w:style>
  <w:style w:type="character" w:customStyle="1" w:styleId="WW8Num18z2">
    <w:name w:val="WW8Num18z2"/>
    <w:uiPriority w:val="99"/>
    <w:rsid w:val="00AA3FE6"/>
  </w:style>
  <w:style w:type="character" w:customStyle="1" w:styleId="WW8Num18z3">
    <w:name w:val="WW8Num18z3"/>
    <w:uiPriority w:val="99"/>
    <w:rsid w:val="00AA3FE6"/>
  </w:style>
  <w:style w:type="character" w:customStyle="1" w:styleId="WW8Num18z4">
    <w:name w:val="WW8Num18z4"/>
    <w:uiPriority w:val="99"/>
    <w:rsid w:val="00AA3FE6"/>
  </w:style>
  <w:style w:type="character" w:customStyle="1" w:styleId="WW8Num18z5">
    <w:name w:val="WW8Num18z5"/>
    <w:uiPriority w:val="99"/>
    <w:rsid w:val="00AA3FE6"/>
  </w:style>
  <w:style w:type="character" w:customStyle="1" w:styleId="WW8Num18z6">
    <w:name w:val="WW8Num18z6"/>
    <w:uiPriority w:val="99"/>
    <w:rsid w:val="00AA3FE6"/>
  </w:style>
  <w:style w:type="character" w:customStyle="1" w:styleId="WW8Num18z7">
    <w:name w:val="WW8Num18z7"/>
    <w:uiPriority w:val="99"/>
    <w:rsid w:val="00AA3FE6"/>
  </w:style>
  <w:style w:type="character" w:customStyle="1" w:styleId="WW8Num18z8">
    <w:name w:val="WW8Num18z8"/>
    <w:uiPriority w:val="99"/>
    <w:rsid w:val="00AA3FE6"/>
  </w:style>
  <w:style w:type="character" w:customStyle="1" w:styleId="WW8Num19z0">
    <w:name w:val="WW8Num19z0"/>
    <w:uiPriority w:val="99"/>
    <w:rsid w:val="00AA3FE6"/>
  </w:style>
  <w:style w:type="character" w:customStyle="1" w:styleId="WW8Num19z1">
    <w:name w:val="WW8Num19z1"/>
    <w:uiPriority w:val="99"/>
    <w:rsid w:val="00AA3FE6"/>
  </w:style>
  <w:style w:type="character" w:customStyle="1" w:styleId="WW8Num19z2">
    <w:name w:val="WW8Num19z2"/>
    <w:uiPriority w:val="99"/>
    <w:rsid w:val="00AA3FE6"/>
  </w:style>
  <w:style w:type="character" w:customStyle="1" w:styleId="WW8Num19z3">
    <w:name w:val="WW8Num19z3"/>
    <w:uiPriority w:val="99"/>
    <w:rsid w:val="00AA3FE6"/>
  </w:style>
  <w:style w:type="character" w:customStyle="1" w:styleId="WW8Num19z4">
    <w:name w:val="WW8Num19z4"/>
    <w:uiPriority w:val="99"/>
    <w:rsid w:val="00AA3FE6"/>
  </w:style>
  <w:style w:type="character" w:customStyle="1" w:styleId="WW8Num19z5">
    <w:name w:val="WW8Num19z5"/>
    <w:uiPriority w:val="99"/>
    <w:rsid w:val="00AA3FE6"/>
  </w:style>
  <w:style w:type="character" w:customStyle="1" w:styleId="WW8Num19z6">
    <w:name w:val="WW8Num19z6"/>
    <w:uiPriority w:val="99"/>
    <w:rsid w:val="00AA3FE6"/>
  </w:style>
  <w:style w:type="character" w:customStyle="1" w:styleId="WW8Num19z7">
    <w:name w:val="WW8Num19z7"/>
    <w:uiPriority w:val="99"/>
    <w:rsid w:val="00AA3FE6"/>
  </w:style>
  <w:style w:type="character" w:customStyle="1" w:styleId="WW8Num19z8">
    <w:name w:val="WW8Num19z8"/>
    <w:uiPriority w:val="99"/>
    <w:rsid w:val="00AA3FE6"/>
  </w:style>
  <w:style w:type="character" w:customStyle="1" w:styleId="WW8Num20z0">
    <w:name w:val="WW8Num20z0"/>
    <w:uiPriority w:val="99"/>
    <w:rsid w:val="00AA3FE6"/>
    <w:rPr>
      <w:b/>
    </w:rPr>
  </w:style>
  <w:style w:type="character" w:customStyle="1" w:styleId="WW8Num20z1">
    <w:name w:val="WW8Num20z1"/>
    <w:uiPriority w:val="99"/>
    <w:rsid w:val="00AA3FE6"/>
  </w:style>
  <w:style w:type="character" w:customStyle="1" w:styleId="WW8Num20z2">
    <w:name w:val="WW8Num20z2"/>
    <w:uiPriority w:val="99"/>
    <w:rsid w:val="00AA3FE6"/>
  </w:style>
  <w:style w:type="character" w:customStyle="1" w:styleId="WW8Num20z3">
    <w:name w:val="WW8Num20z3"/>
    <w:uiPriority w:val="99"/>
    <w:rsid w:val="00AA3FE6"/>
  </w:style>
  <w:style w:type="character" w:customStyle="1" w:styleId="WW8Num20z4">
    <w:name w:val="WW8Num20z4"/>
    <w:uiPriority w:val="99"/>
    <w:rsid w:val="00AA3FE6"/>
  </w:style>
  <w:style w:type="character" w:customStyle="1" w:styleId="WW8Num20z5">
    <w:name w:val="WW8Num20z5"/>
    <w:uiPriority w:val="99"/>
    <w:rsid w:val="00AA3FE6"/>
  </w:style>
  <w:style w:type="character" w:customStyle="1" w:styleId="WW8Num20z6">
    <w:name w:val="WW8Num20z6"/>
    <w:uiPriority w:val="99"/>
    <w:rsid w:val="00AA3FE6"/>
  </w:style>
  <w:style w:type="character" w:customStyle="1" w:styleId="WW8Num20z7">
    <w:name w:val="WW8Num20z7"/>
    <w:uiPriority w:val="99"/>
    <w:rsid w:val="00AA3FE6"/>
  </w:style>
  <w:style w:type="character" w:customStyle="1" w:styleId="WW8Num20z8">
    <w:name w:val="WW8Num20z8"/>
    <w:uiPriority w:val="99"/>
    <w:rsid w:val="00AA3FE6"/>
  </w:style>
  <w:style w:type="character" w:customStyle="1" w:styleId="WW8Num21z0">
    <w:name w:val="WW8Num21z0"/>
    <w:uiPriority w:val="99"/>
    <w:rsid w:val="00AA3FE6"/>
    <w:rPr>
      <w:rFonts w:ascii="Wingdings" w:hAnsi="Wingdings"/>
    </w:rPr>
  </w:style>
  <w:style w:type="character" w:customStyle="1" w:styleId="WW8Num21z1">
    <w:name w:val="WW8Num21z1"/>
    <w:uiPriority w:val="99"/>
    <w:rsid w:val="00AA3FE6"/>
    <w:rPr>
      <w:rFonts w:ascii="Courier New" w:hAnsi="Courier New"/>
    </w:rPr>
  </w:style>
  <w:style w:type="character" w:customStyle="1" w:styleId="WW8Num21z3">
    <w:name w:val="WW8Num21z3"/>
    <w:uiPriority w:val="99"/>
    <w:rsid w:val="00AA3FE6"/>
    <w:rPr>
      <w:rFonts w:ascii="Symbol" w:hAnsi="Symbol"/>
    </w:rPr>
  </w:style>
  <w:style w:type="character" w:customStyle="1" w:styleId="WW8Num22z0">
    <w:name w:val="WW8Num22z0"/>
    <w:uiPriority w:val="99"/>
    <w:rsid w:val="00AA3FE6"/>
    <w:rPr>
      <w:b/>
    </w:rPr>
  </w:style>
  <w:style w:type="character" w:customStyle="1" w:styleId="WW8Num22z1">
    <w:name w:val="WW8Num22z1"/>
    <w:uiPriority w:val="99"/>
    <w:rsid w:val="00AA3FE6"/>
  </w:style>
  <w:style w:type="character" w:customStyle="1" w:styleId="WW8Num22z2">
    <w:name w:val="WW8Num22z2"/>
    <w:uiPriority w:val="99"/>
    <w:rsid w:val="00AA3FE6"/>
  </w:style>
  <w:style w:type="character" w:customStyle="1" w:styleId="WW8Num22z3">
    <w:name w:val="WW8Num22z3"/>
    <w:uiPriority w:val="99"/>
    <w:rsid w:val="00AA3FE6"/>
  </w:style>
  <w:style w:type="character" w:customStyle="1" w:styleId="WW8Num22z4">
    <w:name w:val="WW8Num22z4"/>
    <w:uiPriority w:val="99"/>
    <w:rsid w:val="00AA3FE6"/>
  </w:style>
  <w:style w:type="character" w:customStyle="1" w:styleId="WW8Num22z5">
    <w:name w:val="WW8Num22z5"/>
    <w:uiPriority w:val="99"/>
    <w:rsid w:val="00AA3FE6"/>
  </w:style>
  <w:style w:type="character" w:customStyle="1" w:styleId="WW8Num22z6">
    <w:name w:val="WW8Num22z6"/>
    <w:uiPriority w:val="99"/>
    <w:rsid w:val="00AA3FE6"/>
  </w:style>
  <w:style w:type="character" w:customStyle="1" w:styleId="WW8Num22z7">
    <w:name w:val="WW8Num22z7"/>
    <w:uiPriority w:val="99"/>
    <w:rsid w:val="00AA3FE6"/>
  </w:style>
  <w:style w:type="character" w:customStyle="1" w:styleId="WW8Num22z8">
    <w:name w:val="WW8Num22z8"/>
    <w:uiPriority w:val="99"/>
    <w:rsid w:val="00AA3FE6"/>
  </w:style>
  <w:style w:type="character" w:customStyle="1" w:styleId="WW8Num23z0">
    <w:name w:val="WW8Num23z0"/>
    <w:uiPriority w:val="99"/>
    <w:rsid w:val="00AA3FE6"/>
  </w:style>
  <w:style w:type="character" w:customStyle="1" w:styleId="WW8Num24z0">
    <w:name w:val="WW8Num24z0"/>
    <w:uiPriority w:val="99"/>
    <w:rsid w:val="00AA3FE6"/>
  </w:style>
  <w:style w:type="character" w:customStyle="1" w:styleId="WW8Num24z3">
    <w:name w:val="WW8Num24z3"/>
    <w:uiPriority w:val="99"/>
    <w:rsid w:val="00AA3FE6"/>
  </w:style>
  <w:style w:type="character" w:customStyle="1" w:styleId="WW8Num24z4">
    <w:name w:val="WW8Num24z4"/>
    <w:uiPriority w:val="99"/>
    <w:rsid w:val="00AA3FE6"/>
  </w:style>
  <w:style w:type="character" w:customStyle="1" w:styleId="WW8Num24z5">
    <w:name w:val="WW8Num24z5"/>
    <w:uiPriority w:val="99"/>
    <w:rsid w:val="00AA3FE6"/>
  </w:style>
  <w:style w:type="character" w:customStyle="1" w:styleId="WW8Num24z6">
    <w:name w:val="WW8Num24z6"/>
    <w:uiPriority w:val="99"/>
    <w:rsid w:val="00AA3FE6"/>
  </w:style>
  <w:style w:type="character" w:customStyle="1" w:styleId="WW8Num24z7">
    <w:name w:val="WW8Num24z7"/>
    <w:uiPriority w:val="99"/>
    <w:rsid w:val="00AA3FE6"/>
  </w:style>
  <w:style w:type="character" w:customStyle="1" w:styleId="WW8Num24z8">
    <w:name w:val="WW8Num24z8"/>
    <w:uiPriority w:val="99"/>
    <w:rsid w:val="00AA3FE6"/>
  </w:style>
  <w:style w:type="character" w:customStyle="1" w:styleId="WW8Num25z0">
    <w:name w:val="WW8Num25z0"/>
    <w:uiPriority w:val="99"/>
    <w:rsid w:val="00AA3FE6"/>
    <w:rPr>
      <w:rFonts w:ascii="Wingdings" w:hAnsi="Wingdings"/>
    </w:rPr>
  </w:style>
  <w:style w:type="character" w:customStyle="1" w:styleId="WW8Num25z1">
    <w:name w:val="WW8Num25z1"/>
    <w:uiPriority w:val="99"/>
    <w:rsid w:val="00AA3FE6"/>
    <w:rPr>
      <w:rFonts w:ascii="Courier New" w:hAnsi="Courier New"/>
    </w:rPr>
  </w:style>
  <w:style w:type="character" w:customStyle="1" w:styleId="WW8Num25z3">
    <w:name w:val="WW8Num25z3"/>
    <w:uiPriority w:val="99"/>
    <w:rsid w:val="00AA3FE6"/>
    <w:rPr>
      <w:rFonts w:ascii="Symbol" w:hAnsi="Symbol"/>
    </w:rPr>
  </w:style>
  <w:style w:type="character" w:customStyle="1" w:styleId="WW8Num26z0">
    <w:name w:val="WW8Num26z0"/>
    <w:uiPriority w:val="99"/>
    <w:rsid w:val="00AA3FE6"/>
  </w:style>
  <w:style w:type="character" w:customStyle="1" w:styleId="WW8Num26z1">
    <w:name w:val="WW8Num26z1"/>
    <w:uiPriority w:val="99"/>
    <w:rsid w:val="00AA3FE6"/>
  </w:style>
  <w:style w:type="character" w:customStyle="1" w:styleId="WW8Num27z0">
    <w:name w:val="WW8Num27z0"/>
    <w:uiPriority w:val="99"/>
    <w:rsid w:val="00AA3FE6"/>
    <w:rPr>
      <w:rFonts w:ascii="Wingdings" w:hAnsi="Wingdings"/>
    </w:rPr>
  </w:style>
  <w:style w:type="character" w:customStyle="1" w:styleId="WW8Num27z1">
    <w:name w:val="WW8Num27z1"/>
    <w:uiPriority w:val="99"/>
    <w:rsid w:val="00AA3FE6"/>
    <w:rPr>
      <w:rFonts w:ascii="Courier New" w:hAnsi="Courier New"/>
    </w:rPr>
  </w:style>
  <w:style w:type="character" w:customStyle="1" w:styleId="WW8Num27z3">
    <w:name w:val="WW8Num27z3"/>
    <w:uiPriority w:val="99"/>
    <w:rsid w:val="00AA3FE6"/>
    <w:rPr>
      <w:rFonts w:ascii="Symbol" w:hAnsi="Symbol"/>
    </w:rPr>
  </w:style>
  <w:style w:type="character" w:customStyle="1" w:styleId="WW8Num28z0">
    <w:name w:val="WW8Num28z0"/>
    <w:uiPriority w:val="99"/>
    <w:rsid w:val="00AA3FE6"/>
  </w:style>
  <w:style w:type="character" w:customStyle="1" w:styleId="WW8Num29z0">
    <w:name w:val="WW8Num29z0"/>
    <w:uiPriority w:val="99"/>
    <w:rsid w:val="00AA3FE6"/>
    <w:rPr>
      <w:b/>
    </w:rPr>
  </w:style>
  <w:style w:type="character" w:customStyle="1" w:styleId="WW8Num29z1">
    <w:name w:val="WW8Num29z1"/>
    <w:uiPriority w:val="99"/>
    <w:rsid w:val="00AA3FE6"/>
  </w:style>
  <w:style w:type="character" w:customStyle="1" w:styleId="WW8Num29z2">
    <w:name w:val="WW8Num29z2"/>
    <w:uiPriority w:val="99"/>
    <w:rsid w:val="00AA3FE6"/>
  </w:style>
  <w:style w:type="character" w:customStyle="1" w:styleId="WW8Num29z3">
    <w:name w:val="WW8Num29z3"/>
    <w:uiPriority w:val="99"/>
    <w:rsid w:val="00AA3FE6"/>
  </w:style>
  <w:style w:type="character" w:customStyle="1" w:styleId="WW8Num29z4">
    <w:name w:val="WW8Num29z4"/>
    <w:uiPriority w:val="99"/>
    <w:rsid w:val="00AA3FE6"/>
  </w:style>
  <w:style w:type="character" w:customStyle="1" w:styleId="WW8Num29z5">
    <w:name w:val="WW8Num29z5"/>
    <w:uiPriority w:val="99"/>
    <w:rsid w:val="00AA3FE6"/>
  </w:style>
  <w:style w:type="character" w:customStyle="1" w:styleId="WW8Num29z6">
    <w:name w:val="WW8Num29z6"/>
    <w:uiPriority w:val="99"/>
    <w:rsid w:val="00AA3FE6"/>
  </w:style>
  <w:style w:type="character" w:customStyle="1" w:styleId="WW8Num29z7">
    <w:name w:val="WW8Num29z7"/>
    <w:uiPriority w:val="99"/>
    <w:rsid w:val="00AA3FE6"/>
  </w:style>
  <w:style w:type="character" w:customStyle="1" w:styleId="WW8Num29z8">
    <w:name w:val="WW8Num29z8"/>
    <w:uiPriority w:val="99"/>
    <w:rsid w:val="00AA3FE6"/>
  </w:style>
  <w:style w:type="character" w:customStyle="1" w:styleId="WW8Num30z0">
    <w:name w:val="WW8Num30z0"/>
    <w:uiPriority w:val="99"/>
    <w:rsid w:val="00AA3FE6"/>
    <w:rPr>
      <w:rFonts w:ascii="Wingdings" w:hAnsi="Wingdings"/>
    </w:rPr>
  </w:style>
  <w:style w:type="character" w:customStyle="1" w:styleId="WW8Num30z1">
    <w:name w:val="WW8Num30z1"/>
    <w:uiPriority w:val="99"/>
    <w:rsid w:val="00AA3FE6"/>
    <w:rPr>
      <w:rFonts w:ascii="Courier New" w:hAnsi="Courier New"/>
    </w:rPr>
  </w:style>
  <w:style w:type="character" w:customStyle="1" w:styleId="WW8Num30z3">
    <w:name w:val="WW8Num30z3"/>
    <w:uiPriority w:val="99"/>
    <w:rsid w:val="00AA3FE6"/>
    <w:rPr>
      <w:rFonts w:ascii="Symbol" w:hAnsi="Symbol"/>
    </w:rPr>
  </w:style>
  <w:style w:type="character" w:customStyle="1" w:styleId="WW8Num31z0">
    <w:name w:val="WW8Num31z0"/>
    <w:uiPriority w:val="99"/>
    <w:rsid w:val="00AA3FE6"/>
  </w:style>
  <w:style w:type="character" w:customStyle="1" w:styleId="WW8Num31z1">
    <w:name w:val="WW8Num31z1"/>
    <w:uiPriority w:val="99"/>
    <w:rsid w:val="00AA3FE6"/>
  </w:style>
  <w:style w:type="character" w:customStyle="1" w:styleId="WW8Num31z2">
    <w:name w:val="WW8Num31z2"/>
    <w:uiPriority w:val="99"/>
    <w:rsid w:val="00AA3FE6"/>
  </w:style>
  <w:style w:type="character" w:customStyle="1" w:styleId="WW8Num31z3">
    <w:name w:val="WW8Num31z3"/>
    <w:uiPriority w:val="99"/>
    <w:rsid w:val="00AA3FE6"/>
  </w:style>
  <w:style w:type="character" w:customStyle="1" w:styleId="WW8Num31z4">
    <w:name w:val="WW8Num31z4"/>
    <w:uiPriority w:val="99"/>
    <w:rsid w:val="00AA3FE6"/>
  </w:style>
  <w:style w:type="character" w:customStyle="1" w:styleId="WW8Num31z5">
    <w:name w:val="WW8Num31z5"/>
    <w:uiPriority w:val="99"/>
    <w:rsid w:val="00AA3FE6"/>
  </w:style>
  <w:style w:type="character" w:customStyle="1" w:styleId="WW8Num31z6">
    <w:name w:val="WW8Num31z6"/>
    <w:uiPriority w:val="99"/>
    <w:rsid w:val="00AA3FE6"/>
  </w:style>
  <w:style w:type="character" w:customStyle="1" w:styleId="WW8Num31z7">
    <w:name w:val="WW8Num31z7"/>
    <w:uiPriority w:val="99"/>
    <w:rsid w:val="00AA3FE6"/>
  </w:style>
  <w:style w:type="character" w:customStyle="1" w:styleId="WW8Num31z8">
    <w:name w:val="WW8Num31z8"/>
    <w:uiPriority w:val="99"/>
    <w:rsid w:val="00AA3FE6"/>
  </w:style>
  <w:style w:type="character" w:customStyle="1" w:styleId="WW8Num32z0">
    <w:name w:val="WW8Num32z0"/>
    <w:uiPriority w:val="99"/>
    <w:rsid w:val="00AA3FE6"/>
    <w:rPr>
      <w:b/>
    </w:rPr>
  </w:style>
  <w:style w:type="character" w:customStyle="1" w:styleId="WW8Num32z1">
    <w:name w:val="WW8Num32z1"/>
    <w:uiPriority w:val="99"/>
    <w:rsid w:val="00AA3FE6"/>
  </w:style>
  <w:style w:type="character" w:customStyle="1" w:styleId="WW8Num32z2">
    <w:name w:val="WW8Num32z2"/>
    <w:uiPriority w:val="99"/>
    <w:rsid w:val="00AA3FE6"/>
  </w:style>
  <w:style w:type="character" w:customStyle="1" w:styleId="WW8Num33z0">
    <w:name w:val="WW8Num33z0"/>
    <w:uiPriority w:val="99"/>
    <w:rsid w:val="00AA3FE6"/>
    <w:rPr>
      <w:rFonts w:ascii="Times New Roman" w:hAnsi="Times New Roman"/>
      <w:sz w:val="22"/>
    </w:rPr>
  </w:style>
  <w:style w:type="character" w:customStyle="1" w:styleId="WW8Num33z1">
    <w:name w:val="WW8Num33z1"/>
    <w:uiPriority w:val="99"/>
    <w:rsid w:val="00AA3FE6"/>
    <w:rPr>
      <w:rFonts w:ascii="Courier New" w:hAnsi="Courier New"/>
    </w:rPr>
  </w:style>
  <w:style w:type="character" w:customStyle="1" w:styleId="WW8Num33z2">
    <w:name w:val="WW8Num33z2"/>
    <w:uiPriority w:val="99"/>
    <w:rsid w:val="00AA3FE6"/>
    <w:rPr>
      <w:rFonts w:ascii="Wingdings" w:hAnsi="Wingdings"/>
    </w:rPr>
  </w:style>
  <w:style w:type="character" w:customStyle="1" w:styleId="WW8Num33z3">
    <w:name w:val="WW8Num33z3"/>
    <w:uiPriority w:val="99"/>
    <w:rsid w:val="00AA3FE6"/>
    <w:rPr>
      <w:rFonts w:ascii="Symbol" w:hAnsi="Symbol"/>
    </w:rPr>
  </w:style>
  <w:style w:type="character" w:customStyle="1" w:styleId="WW8Num34z0">
    <w:name w:val="WW8Num34z0"/>
    <w:uiPriority w:val="99"/>
    <w:rsid w:val="00AA3FE6"/>
    <w:rPr>
      <w:b/>
      <w:sz w:val="23"/>
    </w:rPr>
  </w:style>
  <w:style w:type="character" w:customStyle="1" w:styleId="WW8Num34z1">
    <w:name w:val="WW8Num34z1"/>
    <w:uiPriority w:val="99"/>
    <w:rsid w:val="00AA3FE6"/>
  </w:style>
  <w:style w:type="character" w:customStyle="1" w:styleId="WW8Num34z2">
    <w:name w:val="WW8Num34z2"/>
    <w:uiPriority w:val="99"/>
    <w:rsid w:val="00AA3FE6"/>
  </w:style>
  <w:style w:type="character" w:customStyle="1" w:styleId="WW8Num34z3">
    <w:name w:val="WW8Num34z3"/>
    <w:uiPriority w:val="99"/>
    <w:rsid w:val="00AA3FE6"/>
  </w:style>
  <w:style w:type="character" w:customStyle="1" w:styleId="WW8Num34z4">
    <w:name w:val="WW8Num34z4"/>
    <w:uiPriority w:val="99"/>
    <w:rsid w:val="00AA3FE6"/>
  </w:style>
  <w:style w:type="character" w:customStyle="1" w:styleId="WW8Num34z5">
    <w:name w:val="WW8Num34z5"/>
    <w:uiPriority w:val="99"/>
    <w:rsid w:val="00AA3FE6"/>
  </w:style>
  <w:style w:type="character" w:customStyle="1" w:styleId="WW8Num34z6">
    <w:name w:val="WW8Num34z6"/>
    <w:uiPriority w:val="99"/>
    <w:rsid w:val="00AA3FE6"/>
  </w:style>
  <w:style w:type="character" w:customStyle="1" w:styleId="WW8Num34z7">
    <w:name w:val="WW8Num34z7"/>
    <w:uiPriority w:val="99"/>
    <w:rsid w:val="00AA3FE6"/>
  </w:style>
  <w:style w:type="character" w:customStyle="1" w:styleId="WW8Num34z8">
    <w:name w:val="WW8Num34z8"/>
    <w:uiPriority w:val="99"/>
    <w:rsid w:val="00AA3FE6"/>
  </w:style>
  <w:style w:type="character" w:customStyle="1" w:styleId="Domylnaczcionkaakapitu6">
    <w:name w:val="Domyślna czcionka akapitu6"/>
    <w:uiPriority w:val="99"/>
    <w:rsid w:val="00AA3FE6"/>
  </w:style>
  <w:style w:type="character" w:customStyle="1" w:styleId="Znak2ZnakZnak">
    <w:name w:val="Znak2 Znak Znak"/>
    <w:uiPriority w:val="99"/>
    <w:rsid w:val="00AA3FE6"/>
    <w:rPr>
      <w:rFonts w:ascii="Arial" w:hAnsi="Arial"/>
      <w:b/>
      <w:kern w:val="1"/>
      <w:sz w:val="32"/>
      <w:lang w:val="pl-PL"/>
    </w:rPr>
  </w:style>
  <w:style w:type="character" w:customStyle="1" w:styleId="ZnakZnak22">
    <w:name w:val="Znak Znak22"/>
    <w:uiPriority w:val="99"/>
    <w:rsid w:val="00AA3FE6"/>
    <w:rPr>
      <w:rFonts w:ascii="Arial" w:hAnsi="Arial"/>
      <w:b/>
      <w:i/>
      <w:sz w:val="28"/>
      <w:lang w:val="pl-PL"/>
    </w:rPr>
  </w:style>
  <w:style w:type="character" w:customStyle="1" w:styleId="ZnakZnak21">
    <w:name w:val="Znak Znak21"/>
    <w:uiPriority w:val="99"/>
    <w:rsid w:val="00AA3FE6"/>
    <w:rPr>
      <w:rFonts w:ascii="Arial" w:hAnsi="Arial"/>
      <w:b/>
      <w:sz w:val="26"/>
      <w:lang w:val="pl-PL"/>
    </w:rPr>
  </w:style>
  <w:style w:type="character" w:customStyle="1" w:styleId="ZnakZnak20">
    <w:name w:val="Znak Znak20"/>
    <w:uiPriority w:val="99"/>
    <w:rsid w:val="00AA3FE6"/>
    <w:rPr>
      <w:rFonts w:ascii="Times New Roman" w:hAnsi="Times New Roman"/>
      <w:b/>
      <w:sz w:val="28"/>
      <w:lang w:val="pl-PL"/>
    </w:rPr>
  </w:style>
  <w:style w:type="character" w:customStyle="1" w:styleId="ZnakZnak19">
    <w:name w:val="Znak Znak19"/>
    <w:uiPriority w:val="99"/>
    <w:rsid w:val="00AA3FE6"/>
    <w:rPr>
      <w:rFonts w:ascii="Times New Roman" w:hAnsi="Times New Roman"/>
      <w:b/>
      <w:i/>
      <w:sz w:val="26"/>
      <w:lang w:val="pl-PL"/>
    </w:rPr>
  </w:style>
  <w:style w:type="character" w:customStyle="1" w:styleId="ZnakZnak18">
    <w:name w:val="Znak Znak18"/>
    <w:uiPriority w:val="99"/>
    <w:rsid w:val="00AA3FE6"/>
    <w:rPr>
      <w:rFonts w:ascii="Tahoma" w:hAnsi="Tahoma"/>
      <w:b/>
      <w:sz w:val="20"/>
      <w:lang w:val="pl-PL"/>
    </w:rPr>
  </w:style>
  <w:style w:type="character" w:customStyle="1" w:styleId="ZnakZnak17">
    <w:name w:val="Znak Znak17"/>
    <w:uiPriority w:val="99"/>
    <w:rsid w:val="00AA3FE6"/>
    <w:rPr>
      <w:rFonts w:ascii="Times New Roman" w:hAnsi="Times New Roman"/>
      <w:i/>
      <w:lang w:val="pl-PL"/>
    </w:rPr>
  </w:style>
  <w:style w:type="character" w:customStyle="1" w:styleId="pktZnak">
    <w:name w:val="pkt Znak"/>
    <w:uiPriority w:val="99"/>
    <w:rsid w:val="00AA3FE6"/>
    <w:rPr>
      <w:rFonts w:ascii="Times New Roman" w:hAnsi="Times New Roman"/>
      <w:sz w:val="20"/>
      <w:lang w:val="pl-PL"/>
    </w:rPr>
  </w:style>
  <w:style w:type="character" w:customStyle="1" w:styleId="ZnakZnak16">
    <w:name w:val="Znak Znak16"/>
    <w:uiPriority w:val="99"/>
    <w:rsid w:val="00AA3FE6"/>
    <w:rPr>
      <w:rFonts w:ascii="Arial" w:hAnsi="Arial"/>
      <w:b/>
      <w:sz w:val="20"/>
      <w:lang w:val="pl-PL"/>
    </w:rPr>
  </w:style>
  <w:style w:type="character" w:customStyle="1" w:styleId="ZnakZnak15">
    <w:name w:val="Znak Znak15"/>
    <w:uiPriority w:val="99"/>
    <w:rsid w:val="00AA3FE6"/>
    <w:rPr>
      <w:rFonts w:ascii="Arial" w:hAnsi="Arial"/>
      <w:b/>
      <w:sz w:val="20"/>
      <w:lang w:val="pl-PL"/>
    </w:rPr>
  </w:style>
  <w:style w:type="character" w:customStyle="1" w:styleId="ZnakZnak14">
    <w:name w:val="Znak Znak14"/>
    <w:uiPriority w:val="99"/>
    <w:rsid w:val="00AA3FE6"/>
    <w:rPr>
      <w:rFonts w:ascii="Arial" w:hAnsi="Arial"/>
      <w:sz w:val="20"/>
    </w:rPr>
  </w:style>
  <w:style w:type="character" w:customStyle="1" w:styleId="ZnakZnak13">
    <w:name w:val="Znak Znak13"/>
    <w:uiPriority w:val="99"/>
    <w:rsid w:val="00AA3FE6"/>
    <w:rPr>
      <w:rFonts w:ascii="Tahoma" w:hAnsi="Tahoma"/>
      <w:sz w:val="20"/>
      <w:lang w:val="pl-PL"/>
    </w:rPr>
  </w:style>
  <w:style w:type="character" w:customStyle="1" w:styleId="ZnakZnak12">
    <w:name w:val="Znak Znak12"/>
    <w:uiPriority w:val="99"/>
    <w:rsid w:val="00AA3FE6"/>
    <w:rPr>
      <w:rFonts w:ascii="Times New Roman" w:hAnsi="Times New Roman"/>
      <w:sz w:val="16"/>
      <w:lang w:val="pl-PL"/>
    </w:rPr>
  </w:style>
  <w:style w:type="character" w:styleId="Hyperlink">
    <w:name w:val="Hyperlink"/>
    <w:basedOn w:val="DefaultParagraphFont"/>
    <w:uiPriority w:val="99"/>
    <w:rsid w:val="00AA3FE6"/>
    <w:rPr>
      <w:rFonts w:cs="Times New Roman"/>
      <w:color w:val="FF0000"/>
      <w:u w:val="single" w:color="FF0000"/>
    </w:rPr>
  </w:style>
  <w:style w:type="character" w:customStyle="1" w:styleId="ZnakZnak11">
    <w:name w:val="Znak Znak11"/>
    <w:uiPriority w:val="99"/>
    <w:rsid w:val="00AA3FE6"/>
    <w:rPr>
      <w:rFonts w:ascii="Times New Roman" w:hAnsi="Times New Roman"/>
      <w:lang w:val="pl-PL"/>
    </w:rPr>
  </w:style>
  <w:style w:type="character" w:customStyle="1" w:styleId="ZnakZnak10">
    <w:name w:val="Znak Znak10"/>
    <w:uiPriority w:val="99"/>
    <w:rsid w:val="00AA3FE6"/>
    <w:rPr>
      <w:rFonts w:ascii="Times New Roman" w:hAnsi="Times New Roman"/>
      <w:lang w:val="pl-PL"/>
    </w:rPr>
  </w:style>
  <w:style w:type="character" w:customStyle="1" w:styleId="PodrozdziaZnakZnak">
    <w:name w:val="Podrozdział Znak Znak"/>
    <w:uiPriority w:val="99"/>
    <w:rsid w:val="00AA3FE6"/>
    <w:rPr>
      <w:rFonts w:ascii="Tahoma" w:hAnsi="Tahoma"/>
      <w:sz w:val="20"/>
      <w:lang w:val="pl-PL"/>
    </w:rPr>
  </w:style>
  <w:style w:type="character" w:customStyle="1" w:styleId="ZnakZnak9">
    <w:name w:val="Znak Znak9"/>
    <w:uiPriority w:val="99"/>
    <w:rsid w:val="00AA3FE6"/>
    <w:rPr>
      <w:rFonts w:ascii="Courier New" w:hAnsi="Courier New"/>
      <w:sz w:val="20"/>
      <w:lang w:val="pl-PL"/>
    </w:rPr>
  </w:style>
  <w:style w:type="character" w:customStyle="1" w:styleId="Odwoaniedokomentarza2">
    <w:name w:val="Odwołanie do komentarza2"/>
    <w:uiPriority w:val="99"/>
    <w:rsid w:val="00AA3FE6"/>
    <w:rPr>
      <w:sz w:val="16"/>
    </w:rPr>
  </w:style>
  <w:style w:type="character" w:customStyle="1" w:styleId="ZnakZnak8">
    <w:name w:val="Znak Znak8"/>
    <w:uiPriority w:val="99"/>
    <w:rsid w:val="00AA3FE6"/>
    <w:rPr>
      <w:rFonts w:ascii="Tahoma" w:hAnsi="Tahoma"/>
      <w:sz w:val="20"/>
      <w:lang w:val="pl-PL"/>
    </w:rPr>
  </w:style>
  <w:style w:type="character" w:customStyle="1" w:styleId="ZnakZnakZnakZnak">
    <w:name w:val="Znak Znak Znak Znak"/>
    <w:uiPriority w:val="99"/>
    <w:rsid w:val="00AA3FE6"/>
    <w:rPr>
      <w:rFonts w:ascii="Tahoma" w:hAnsi="Tahoma"/>
      <w:sz w:val="16"/>
    </w:rPr>
  </w:style>
  <w:style w:type="character" w:customStyle="1" w:styleId="Znakiprzypiswdolnych">
    <w:name w:val="Znaki przypisów dolnych"/>
    <w:uiPriority w:val="99"/>
    <w:rsid w:val="00AA3FE6"/>
    <w:rPr>
      <w:sz w:val="20"/>
      <w:vertAlign w:val="superscript"/>
    </w:rPr>
  </w:style>
  <w:style w:type="character" w:styleId="PageNumber">
    <w:name w:val="page number"/>
    <w:basedOn w:val="Domylnaczcionkaakapitu6"/>
    <w:uiPriority w:val="99"/>
    <w:rsid w:val="00AA3FE6"/>
    <w:rPr>
      <w:rFonts w:cs="Times New Roman"/>
    </w:rPr>
  </w:style>
  <w:style w:type="character" w:customStyle="1" w:styleId="ZnakZnak7">
    <w:name w:val="Znak Znak7"/>
    <w:uiPriority w:val="99"/>
    <w:rsid w:val="00AA3FE6"/>
    <w:rPr>
      <w:rFonts w:ascii="Times New Roman" w:hAnsi="Times New Roman"/>
      <w:b/>
      <w:i/>
      <w:lang w:val="pl-PL"/>
    </w:rPr>
  </w:style>
  <w:style w:type="character" w:customStyle="1" w:styleId="ZnakZnak6">
    <w:name w:val="Znak Znak6"/>
    <w:uiPriority w:val="99"/>
    <w:rsid w:val="00AA3FE6"/>
    <w:rPr>
      <w:rFonts w:ascii="Times New Roman" w:hAnsi="Times New Roman"/>
      <w:b/>
      <w:sz w:val="20"/>
      <w:lang w:val="pl-PL"/>
    </w:rPr>
  </w:style>
  <w:style w:type="character" w:customStyle="1" w:styleId="ZnakZnak5">
    <w:name w:val="Znak Znak5"/>
    <w:uiPriority w:val="99"/>
    <w:rsid w:val="00AA3FE6"/>
    <w:rPr>
      <w:rFonts w:ascii="Times New Roman" w:hAnsi="Times New Roman"/>
    </w:rPr>
  </w:style>
  <w:style w:type="character" w:customStyle="1" w:styleId="ZnakZnak4">
    <w:name w:val="Znak Znak4"/>
    <w:uiPriority w:val="99"/>
    <w:rsid w:val="00AA3FE6"/>
    <w:rPr>
      <w:rFonts w:ascii="Times New Roman" w:hAnsi="Times New Roman"/>
      <w:sz w:val="16"/>
      <w:lang w:val="pl-PL"/>
    </w:rPr>
  </w:style>
  <w:style w:type="character" w:customStyle="1" w:styleId="apple-style-span">
    <w:name w:val="apple-style-span"/>
    <w:basedOn w:val="Domylnaczcionkaakapitu6"/>
    <w:uiPriority w:val="99"/>
    <w:rsid w:val="00AA3FE6"/>
    <w:rPr>
      <w:rFonts w:cs="Times New Roman"/>
    </w:rPr>
  </w:style>
  <w:style w:type="character" w:customStyle="1" w:styleId="ZnakZnak3">
    <w:name w:val="Znak Znak3"/>
    <w:uiPriority w:val="99"/>
    <w:rsid w:val="00AA3FE6"/>
    <w:rPr>
      <w:rFonts w:ascii="Arial" w:hAnsi="Arial"/>
      <w:b/>
      <w:sz w:val="22"/>
      <w:lang w:val="pl-PL"/>
    </w:rPr>
  </w:style>
  <w:style w:type="character" w:customStyle="1" w:styleId="ZnakZnak2">
    <w:name w:val="Znak Znak2"/>
    <w:uiPriority w:val="99"/>
    <w:rsid w:val="00AA3FE6"/>
    <w:rPr>
      <w:lang w:val="pl-PL"/>
    </w:rPr>
  </w:style>
  <w:style w:type="character" w:customStyle="1" w:styleId="ZnakZnak1">
    <w:name w:val="Znak Znak1"/>
    <w:uiPriority w:val="99"/>
    <w:rsid w:val="00AA3FE6"/>
    <w:rPr>
      <w:rFonts w:ascii="Tahoma" w:hAnsi="Tahoma"/>
      <w:sz w:val="16"/>
      <w:lang w:val="pl-PL"/>
    </w:rPr>
  </w:style>
  <w:style w:type="character" w:customStyle="1" w:styleId="ZnakZnak131">
    <w:name w:val="Znak Znak131"/>
    <w:uiPriority w:val="99"/>
    <w:rsid w:val="00AA3FE6"/>
    <w:rPr>
      <w:rFonts w:ascii="Arial" w:hAnsi="Arial"/>
      <w:b/>
      <w:sz w:val="22"/>
      <w:lang w:val="pl-PL"/>
    </w:rPr>
  </w:style>
  <w:style w:type="character" w:customStyle="1" w:styleId="ZnakZnak81">
    <w:name w:val="Znak Znak81"/>
    <w:uiPriority w:val="99"/>
    <w:rsid w:val="00AA3FE6"/>
    <w:rPr>
      <w:sz w:val="24"/>
      <w:lang w:val="pl-PL"/>
    </w:rPr>
  </w:style>
  <w:style w:type="character" w:customStyle="1" w:styleId="FontStyle17">
    <w:name w:val="Font Style17"/>
    <w:uiPriority w:val="99"/>
    <w:rsid w:val="00AA3FE6"/>
    <w:rPr>
      <w:rFonts w:ascii="Arial Unicode MS" w:eastAsia="Arial Unicode MS" w:hAnsi="Arial Unicode MS"/>
      <w:sz w:val="18"/>
    </w:rPr>
  </w:style>
  <w:style w:type="character" w:styleId="FollowedHyperlink">
    <w:name w:val="FollowedHyperlink"/>
    <w:basedOn w:val="DefaultParagraphFont"/>
    <w:uiPriority w:val="99"/>
    <w:rsid w:val="00AA3FE6"/>
    <w:rPr>
      <w:rFonts w:cs="Times New Roman"/>
      <w:color w:val="800080"/>
      <w:u w:val="single"/>
    </w:rPr>
  </w:style>
  <w:style w:type="character" w:customStyle="1" w:styleId="NormalBoldChar">
    <w:name w:val="NormalBold Char"/>
    <w:uiPriority w:val="99"/>
    <w:rsid w:val="00AA3FE6"/>
    <w:rPr>
      <w:rFonts w:ascii="Times New Roman" w:hAnsi="Times New Roman"/>
      <w:b/>
      <w:sz w:val="22"/>
      <w:lang w:val="pl-PL"/>
    </w:rPr>
  </w:style>
  <w:style w:type="character" w:customStyle="1" w:styleId="DeltaViewInsertion">
    <w:name w:val="DeltaView Insertion"/>
    <w:uiPriority w:val="99"/>
    <w:rsid w:val="00AA3FE6"/>
    <w:rPr>
      <w:b/>
      <w:i/>
      <w:spacing w:val="0"/>
    </w:rPr>
  </w:style>
  <w:style w:type="character" w:styleId="Emphasis">
    <w:name w:val="Emphasis"/>
    <w:basedOn w:val="DefaultParagraphFont"/>
    <w:uiPriority w:val="99"/>
    <w:qFormat/>
    <w:rsid w:val="00AA3FE6"/>
    <w:rPr>
      <w:rFonts w:cs="Times New Roman"/>
      <w:i/>
    </w:rPr>
  </w:style>
  <w:style w:type="character" w:customStyle="1" w:styleId="Teksttreci">
    <w:name w:val="Tekst treści_"/>
    <w:uiPriority w:val="99"/>
    <w:rsid w:val="00AA3FE6"/>
    <w:rPr>
      <w:rFonts w:ascii="Verdana" w:hAnsi="Verdana"/>
      <w:sz w:val="19"/>
      <w:shd w:val="clear" w:color="auto" w:fill="FFFFFF"/>
    </w:rPr>
  </w:style>
  <w:style w:type="character" w:customStyle="1" w:styleId="TeksttreciPogrubienie">
    <w:name w:val="Tekst treści + Pogrubienie"/>
    <w:uiPriority w:val="99"/>
    <w:rsid w:val="00AA3FE6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">
    <w:name w:val="Nagłówek #3_"/>
    <w:uiPriority w:val="99"/>
    <w:rsid w:val="00AA3FE6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uiPriority w:val="99"/>
    <w:rsid w:val="00AA3FE6"/>
    <w:rPr>
      <w:rFonts w:ascii="Arial" w:hAnsi="Arial"/>
      <w:b/>
      <w:i/>
      <w:sz w:val="19"/>
      <w:shd w:val="clear" w:color="auto" w:fill="FFFFFF"/>
    </w:rPr>
  </w:style>
  <w:style w:type="character" w:customStyle="1" w:styleId="Teksttreci4">
    <w:name w:val="Tekst treści (4)_"/>
    <w:uiPriority w:val="99"/>
    <w:rsid w:val="00AA3FE6"/>
    <w:rPr>
      <w:rFonts w:ascii="Verdana" w:hAnsi="Verdana"/>
      <w:sz w:val="19"/>
      <w:shd w:val="clear" w:color="auto" w:fill="FFFFFF"/>
    </w:rPr>
  </w:style>
  <w:style w:type="character" w:customStyle="1" w:styleId="Teksttreci8">
    <w:name w:val="Tekst treści (8)_"/>
    <w:uiPriority w:val="99"/>
    <w:rsid w:val="00AA3FE6"/>
    <w:rPr>
      <w:rFonts w:ascii="Verdana" w:hAnsi="Verdana"/>
      <w:sz w:val="28"/>
      <w:shd w:val="clear" w:color="auto" w:fill="FFFFFF"/>
    </w:rPr>
  </w:style>
  <w:style w:type="character" w:customStyle="1" w:styleId="AkapitzlistZnak">
    <w:name w:val="Akapit z listą Znak"/>
    <w:uiPriority w:val="99"/>
    <w:rsid w:val="00AA3FE6"/>
    <w:rPr>
      <w:rFonts w:ascii="Times New Roman" w:hAnsi="Times New Roman"/>
      <w:lang w:val="pl-PL"/>
    </w:rPr>
  </w:style>
  <w:style w:type="character" w:customStyle="1" w:styleId="Znakiprzypiswkocowych">
    <w:name w:val="Znaki przypisów końcowych"/>
    <w:uiPriority w:val="99"/>
    <w:rsid w:val="00AA3FE6"/>
    <w:rPr>
      <w:vertAlign w:val="superscript"/>
    </w:rPr>
  </w:style>
  <w:style w:type="character" w:customStyle="1" w:styleId="alb">
    <w:name w:val="a_lb"/>
    <w:basedOn w:val="Domylnaczcionkaakapitu6"/>
    <w:uiPriority w:val="99"/>
    <w:rsid w:val="00AA3FE6"/>
    <w:rPr>
      <w:rFonts w:cs="Times New Roman"/>
    </w:rPr>
  </w:style>
  <w:style w:type="character" w:customStyle="1" w:styleId="apple-converted-space">
    <w:name w:val="apple-converted-space"/>
    <w:basedOn w:val="Domylnaczcionkaakapitu6"/>
    <w:uiPriority w:val="99"/>
    <w:rsid w:val="00AA3FE6"/>
    <w:rPr>
      <w:rFonts w:cs="Times New Roman"/>
    </w:rPr>
  </w:style>
  <w:style w:type="character" w:customStyle="1" w:styleId="UnresolvedMention">
    <w:name w:val="Unresolved Mention"/>
    <w:uiPriority w:val="99"/>
    <w:rsid w:val="00AA3FE6"/>
    <w:rPr>
      <w:color w:val="605E5C"/>
      <w:shd w:val="clear" w:color="auto" w:fill="E1DFDD"/>
    </w:rPr>
  </w:style>
  <w:style w:type="character" w:customStyle="1" w:styleId="ListParagraphChar">
    <w:name w:val="List Paragraph Char"/>
    <w:uiPriority w:val="99"/>
    <w:rsid w:val="00AA3FE6"/>
    <w:rPr>
      <w:rFonts w:ascii="Calibri" w:hAnsi="Calibri"/>
      <w:sz w:val="22"/>
      <w:lang w:val="pl-PL"/>
    </w:rPr>
  </w:style>
  <w:style w:type="character" w:customStyle="1" w:styleId="FootnoteTextChar">
    <w:name w:val="Footnote Text Char"/>
    <w:uiPriority w:val="99"/>
    <w:rsid w:val="00AA3FE6"/>
    <w:rPr>
      <w:rFonts w:ascii="Calibri" w:hAnsi="Calibri"/>
      <w:lang w:val="pl-PL"/>
    </w:rPr>
  </w:style>
  <w:style w:type="character" w:customStyle="1" w:styleId="ZnakZnak23">
    <w:name w:val="Znak Znak23"/>
    <w:uiPriority w:val="99"/>
    <w:rsid w:val="00AA3FE6"/>
    <w:rPr>
      <w:sz w:val="24"/>
      <w:lang w:val="pl-PL"/>
    </w:rPr>
  </w:style>
  <w:style w:type="character" w:customStyle="1" w:styleId="ZnakZnak41">
    <w:name w:val="Znak Znak41"/>
    <w:uiPriority w:val="99"/>
    <w:rsid w:val="00AA3FE6"/>
    <w:rPr>
      <w:sz w:val="24"/>
      <w:lang w:val="pl-PL"/>
    </w:rPr>
  </w:style>
  <w:style w:type="character" w:customStyle="1" w:styleId="ZnakZnak91">
    <w:name w:val="Znak Znak91"/>
    <w:uiPriority w:val="99"/>
    <w:rsid w:val="00AA3FE6"/>
    <w:rPr>
      <w:rFonts w:ascii="Courier New" w:hAnsi="Courier New"/>
      <w:lang w:val="pl-PL"/>
    </w:rPr>
  </w:style>
  <w:style w:type="character" w:customStyle="1" w:styleId="WW8Num33z8">
    <w:name w:val="WW8Num33z8"/>
    <w:uiPriority w:val="99"/>
    <w:rsid w:val="00AA3FE6"/>
  </w:style>
  <w:style w:type="character" w:customStyle="1" w:styleId="WW8Num33z7">
    <w:name w:val="WW8Num33z7"/>
    <w:uiPriority w:val="99"/>
    <w:rsid w:val="00AA3FE6"/>
  </w:style>
  <w:style w:type="character" w:customStyle="1" w:styleId="WW8Num33z6">
    <w:name w:val="WW8Num33z6"/>
    <w:uiPriority w:val="99"/>
    <w:rsid w:val="00AA3FE6"/>
  </w:style>
  <w:style w:type="character" w:customStyle="1" w:styleId="WW8Num33z5">
    <w:name w:val="WW8Num33z5"/>
    <w:uiPriority w:val="99"/>
    <w:rsid w:val="00AA3FE6"/>
  </w:style>
  <w:style w:type="character" w:customStyle="1" w:styleId="WW8Num33z4">
    <w:name w:val="WW8Num33z4"/>
    <w:uiPriority w:val="99"/>
    <w:rsid w:val="00AA3FE6"/>
  </w:style>
  <w:style w:type="character" w:customStyle="1" w:styleId="WW8Num32z8">
    <w:name w:val="WW8Num32z8"/>
    <w:uiPriority w:val="99"/>
    <w:rsid w:val="00AA3FE6"/>
  </w:style>
  <w:style w:type="character" w:customStyle="1" w:styleId="WW8Num32z7">
    <w:name w:val="WW8Num32z7"/>
    <w:uiPriority w:val="99"/>
    <w:rsid w:val="00AA3FE6"/>
  </w:style>
  <w:style w:type="character" w:customStyle="1" w:styleId="WW8Num32z6">
    <w:name w:val="WW8Num32z6"/>
    <w:uiPriority w:val="99"/>
    <w:rsid w:val="00AA3FE6"/>
  </w:style>
  <w:style w:type="character" w:customStyle="1" w:styleId="WW8Num32z5">
    <w:name w:val="WW8Num32z5"/>
    <w:uiPriority w:val="99"/>
    <w:rsid w:val="00AA3FE6"/>
  </w:style>
  <w:style w:type="character" w:customStyle="1" w:styleId="WW8Num32z4">
    <w:name w:val="WW8Num32z4"/>
    <w:uiPriority w:val="99"/>
    <w:rsid w:val="00AA3FE6"/>
  </w:style>
  <w:style w:type="character" w:customStyle="1" w:styleId="WW8Num32z3">
    <w:name w:val="WW8Num32z3"/>
    <w:uiPriority w:val="99"/>
    <w:rsid w:val="00AA3FE6"/>
  </w:style>
  <w:style w:type="character" w:customStyle="1" w:styleId="WW8Num43z8">
    <w:name w:val="WW8Num43z8"/>
    <w:uiPriority w:val="99"/>
    <w:rsid w:val="00AA3FE6"/>
  </w:style>
  <w:style w:type="character" w:customStyle="1" w:styleId="WW8Num43z7">
    <w:name w:val="WW8Num43z7"/>
    <w:uiPriority w:val="99"/>
    <w:rsid w:val="00AA3FE6"/>
  </w:style>
  <w:style w:type="character" w:customStyle="1" w:styleId="WW8Num43z6">
    <w:name w:val="WW8Num43z6"/>
    <w:uiPriority w:val="99"/>
    <w:rsid w:val="00AA3FE6"/>
  </w:style>
  <w:style w:type="character" w:customStyle="1" w:styleId="WW8Num43z5">
    <w:name w:val="WW8Num43z5"/>
    <w:uiPriority w:val="99"/>
    <w:rsid w:val="00AA3FE6"/>
  </w:style>
  <w:style w:type="character" w:customStyle="1" w:styleId="WW8Num43z4">
    <w:name w:val="WW8Num43z4"/>
    <w:uiPriority w:val="99"/>
    <w:rsid w:val="00AA3FE6"/>
  </w:style>
  <w:style w:type="character" w:customStyle="1" w:styleId="WW8Num43z3">
    <w:name w:val="WW8Num43z3"/>
    <w:uiPriority w:val="99"/>
    <w:rsid w:val="00AA3FE6"/>
  </w:style>
  <w:style w:type="character" w:customStyle="1" w:styleId="WW8Num43z2">
    <w:name w:val="WW8Num43z2"/>
    <w:uiPriority w:val="99"/>
    <w:rsid w:val="00AA3FE6"/>
  </w:style>
  <w:style w:type="character" w:customStyle="1" w:styleId="WW8Num43z1">
    <w:name w:val="WW8Num43z1"/>
    <w:uiPriority w:val="99"/>
    <w:rsid w:val="00AA3FE6"/>
  </w:style>
  <w:style w:type="character" w:customStyle="1" w:styleId="WW8Num43z0">
    <w:name w:val="WW8Num43z0"/>
    <w:uiPriority w:val="99"/>
    <w:rsid w:val="00AA3FE6"/>
    <w:rPr>
      <w:b/>
      <w:sz w:val="22"/>
    </w:rPr>
  </w:style>
  <w:style w:type="character" w:customStyle="1" w:styleId="WW8Num45z2">
    <w:name w:val="WW8Num45z2"/>
    <w:uiPriority w:val="99"/>
    <w:rsid w:val="00AA3FE6"/>
    <w:rPr>
      <w:rFonts w:ascii="Wingdings" w:hAnsi="Wingdings"/>
    </w:rPr>
  </w:style>
  <w:style w:type="character" w:customStyle="1" w:styleId="WW8Num45z1">
    <w:name w:val="WW8Num45z1"/>
    <w:uiPriority w:val="99"/>
    <w:rsid w:val="00AA3FE6"/>
    <w:rPr>
      <w:rFonts w:ascii="Courier New" w:hAnsi="Courier New"/>
    </w:rPr>
  </w:style>
  <w:style w:type="character" w:customStyle="1" w:styleId="WW8Num45z0">
    <w:name w:val="WW8Num45z0"/>
    <w:uiPriority w:val="99"/>
    <w:rsid w:val="00AA3FE6"/>
    <w:rPr>
      <w:rFonts w:ascii="Symbol" w:hAnsi="Symbol"/>
    </w:rPr>
  </w:style>
  <w:style w:type="character" w:customStyle="1" w:styleId="Domylnaczcionkaakapitu5">
    <w:name w:val="Domyślna czcionka akapitu5"/>
    <w:uiPriority w:val="99"/>
    <w:rsid w:val="00AA3FE6"/>
  </w:style>
  <w:style w:type="character" w:customStyle="1" w:styleId="BodyTextChar">
    <w:name w:val="Body Text Char"/>
    <w:uiPriority w:val="99"/>
    <w:rsid w:val="00AA3FE6"/>
    <w:rPr>
      <w:rFonts w:ascii="Arial" w:hAnsi="Arial"/>
      <w:b/>
      <w:sz w:val="22"/>
      <w:lang w:val="pl-PL" w:eastAsia="zh-CN"/>
    </w:rPr>
  </w:style>
  <w:style w:type="character" w:customStyle="1" w:styleId="Nierozpoznanawzmianka1">
    <w:name w:val="Nierozpoznana wzmianka1"/>
    <w:uiPriority w:val="99"/>
    <w:rsid w:val="00AA3FE6"/>
    <w:rPr>
      <w:color w:val="605E5C"/>
    </w:rPr>
  </w:style>
  <w:style w:type="character" w:customStyle="1" w:styleId="Nagwek3Arial1">
    <w:name w:val="Nagłówek #3 + Arial1"/>
    <w:uiPriority w:val="99"/>
    <w:rsid w:val="00AA3FE6"/>
    <w:rPr>
      <w:rFonts w:ascii="Arial" w:hAnsi="Arial"/>
      <w:b/>
      <w:i/>
      <w:sz w:val="19"/>
    </w:rPr>
  </w:style>
  <w:style w:type="character" w:customStyle="1" w:styleId="ZnakZnak">
    <w:name w:val="Znak Znak"/>
    <w:uiPriority w:val="99"/>
    <w:rsid w:val="00AA3FE6"/>
    <w:rPr>
      <w:rFonts w:ascii="Tahoma" w:hAnsi="Tahoma"/>
      <w:sz w:val="16"/>
      <w:lang w:val="pl-PL"/>
    </w:rPr>
  </w:style>
  <w:style w:type="character" w:customStyle="1" w:styleId="ZnakZnakZnakZnak1">
    <w:name w:val="Znak Znak Znak Znak1"/>
    <w:uiPriority w:val="99"/>
    <w:rsid w:val="00AA3FE6"/>
    <w:rPr>
      <w:rFonts w:ascii="Tahoma" w:hAnsi="Tahoma"/>
      <w:sz w:val="16"/>
    </w:rPr>
  </w:style>
  <w:style w:type="character" w:customStyle="1" w:styleId="Odwoaniedokomentarza1">
    <w:name w:val="Odwołanie do komentarza1"/>
    <w:uiPriority w:val="99"/>
    <w:rsid w:val="00AA3FE6"/>
    <w:rPr>
      <w:sz w:val="16"/>
    </w:rPr>
  </w:style>
  <w:style w:type="character" w:customStyle="1" w:styleId="Znak2ZnakZnak1">
    <w:name w:val="Znak2 Znak Znak1"/>
    <w:uiPriority w:val="99"/>
    <w:rsid w:val="00AA3FE6"/>
    <w:rPr>
      <w:rFonts w:ascii="Arial" w:hAnsi="Arial"/>
      <w:b/>
      <w:kern w:val="1"/>
      <w:sz w:val="32"/>
      <w:lang w:val="pl-PL"/>
    </w:rPr>
  </w:style>
  <w:style w:type="character" w:customStyle="1" w:styleId="Domylnaczcionkaakapitu1">
    <w:name w:val="Domyślna czcionka akapitu1"/>
    <w:uiPriority w:val="99"/>
    <w:rsid w:val="00AA3FE6"/>
  </w:style>
  <w:style w:type="character" w:customStyle="1" w:styleId="WW8Num23z8">
    <w:name w:val="WW8Num23z8"/>
    <w:uiPriority w:val="99"/>
    <w:rsid w:val="00AA3FE6"/>
  </w:style>
  <w:style w:type="character" w:customStyle="1" w:styleId="WW8Num23z7">
    <w:name w:val="WW8Num23z7"/>
    <w:uiPriority w:val="99"/>
    <w:rsid w:val="00AA3FE6"/>
  </w:style>
  <w:style w:type="character" w:customStyle="1" w:styleId="WW8Num23z6">
    <w:name w:val="WW8Num23z6"/>
    <w:uiPriority w:val="99"/>
    <w:rsid w:val="00AA3FE6"/>
  </w:style>
  <w:style w:type="character" w:customStyle="1" w:styleId="WW8Num23z5">
    <w:name w:val="WW8Num23z5"/>
    <w:uiPriority w:val="99"/>
    <w:rsid w:val="00AA3FE6"/>
  </w:style>
  <w:style w:type="character" w:customStyle="1" w:styleId="WW8Num23z4">
    <w:name w:val="WW8Num23z4"/>
    <w:uiPriority w:val="99"/>
    <w:rsid w:val="00AA3FE6"/>
  </w:style>
  <w:style w:type="character" w:customStyle="1" w:styleId="WW8Num23z3">
    <w:name w:val="WW8Num23z3"/>
    <w:uiPriority w:val="99"/>
    <w:rsid w:val="00AA3FE6"/>
  </w:style>
  <w:style w:type="character" w:customStyle="1" w:styleId="WW8Num23z2">
    <w:name w:val="WW8Num23z2"/>
    <w:uiPriority w:val="99"/>
    <w:rsid w:val="00AA3FE6"/>
  </w:style>
  <w:style w:type="character" w:customStyle="1" w:styleId="WW8Num23z1">
    <w:name w:val="WW8Num23z1"/>
    <w:uiPriority w:val="99"/>
    <w:rsid w:val="00AA3FE6"/>
  </w:style>
  <w:style w:type="character" w:customStyle="1" w:styleId="WW8Num9z8">
    <w:name w:val="WW8Num9z8"/>
    <w:uiPriority w:val="99"/>
    <w:rsid w:val="00AA3FE6"/>
  </w:style>
  <w:style w:type="character" w:customStyle="1" w:styleId="WW8Num9z7">
    <w:name w:val="WW8Num9z7"/>
    <w:uiPriority w:val="99"/>
    <w:rsid w:val="00AA3FE6"/>
  </w:style>
  <w:style w:type="character" w:customStyle="1" w:styleId="WW8Num9z6">
    <w:name w:val="WW8Num9z6"/>
    <w:uiPriority w:val="99"/>
    <w:rsid w:val="00AA3FE6"/>
  </w:style>
  <w:style w:type="character" w:customStyle="1" w:styleId="WW8Num9z5">
    <w:name w:val="WW8Num9z5"/>
    <w:uiPriority w:val="99"/>
    <w:rsid w:val="00AA3FE6"/>
  </w:style>
  <w:style w:type="character" w:customStyle="1" w:styleId="WW8Num9z4">
    <w:name w:val="WW8Num9z4"/>
    <w:uiPriority w:val="99"/>
    <w:rsid w:val="00AA3FE6"/>
  </w:style>
  <w:style w:type="character" w:customStyle="1" w:styleId="WW8Num9z3">
    <w:name w:val="WW8Num9z3"/>
    <w:uiPriority w:val="99"/>
    <w:rsid w:val="00AA3FE6"/>
  </w:style>
  <w:style w:type="character" w:customStyle="1" w:styleId="Domylnaczcionkaakapitu2">
    <w:name w:val="Domyślna czcionka akapitu2"/>
    <w:uiPriority w:val="99"/>
    <w:rsid w:val="00AA3FE6"/>
  </w:style>
  <w:style w:type="character" w:customStyle="1" w:styleId="Domylnaczcionkaakapitu3">
    <w:name w:val="Domyślna czcionka akapitu3"/>
    <w:uiPriority w:val="99"/>
    <w:rsid w:val="00AA3FE6"/>
  </w:style>
  <w:style w:type="character" w:customStyle="1" w:styleId="Domylnaczcionkaakapitu4">
    <w:name w:val="Domyślna czcionka akapitu4"/>
    <w:uiPriority w:val="99"/>
    <w:rsid w:val="00AA3FE6"/>
  </w:style>
  <w:style w:type="character" w:customStyle="1" w:styleId="WW8Num21z8">
    <w:name w:val="WW8Num21z8"/>
    <w:uiPriority w:val="99"/>
    <w:rsid w:val="00AA3FE6"/>
  </w:style>
  <w:style w:type="character" w:customStyle="1" w:styleId="WW8Num21z7">
    <w:name w:val="WW8Num21z7"/>
    <w:uiPriority w:val="99"/>
    <w:rsid w:val="00AA3FE6"/>
  </w:style>
  <w:style w:type="character" w:customStyle="1" w:styleId="WW8Num21z6">
    <w:name w:val="WW8Num21z6"/>
    <w:uiPriority w:val="99"/>
    <w:rsid w:val="00AA3FE6"/>
  </w:style>
  <w:style w:type="character" w:customStyle="1" w:styleId="WW8Num21z5">
    <w:name w:val="WW8Num21z5"/>
    <w:uiPriority w:val="99"/>
    <w:rsid w:val="00AA3FE6"/>
  </w:style>
  <w:style w:type="character" w:customStyle="1" w:styleId="WW8Num21z4">
    <w:name w:val="WW8Num21z4"/>
    <w:uiPriority w:val="99"/>
    <w:rsid w:val="00AA3FE6"/>
  </w:style>
  <w:style w:type="character" w:customStyle="1" w:styleId="WW8Num21z2">
    <w:name w:val="WW8Num21z2"/>
    <w:uiPriority w:val="99"/>
    <w:rsid w:val="00AA3FE6"/>
  </w:style>
  <w:style w:type="paragraph" w:customStyle="1" w:styleId="Nagwek6">
    <w:name w:val="Nagłówek6"/>
    <w:basedOn w:val="Normal"/>
    <w:next w:val="BodyText"/>
    <w:uiPriority w:val="99"/>
    <w:rsid w:val="00AA3FE6"/>
    <w:pPr>
      <w:jc w:val="center"/>
    </w:pPr>
    <w:rPr>
      <w:rFonts w:ascii="Arial" w:hAnsi="Arial" w:cs="Arial"/>
      <w:b/>
      <w:sz w:val="22"/>
      <w:szCs w:val="20"/>
    </w:rPr>
  </w:style>
  <w:style w:type="paragraph" w:styleId="BodyText">
    <w:name w:val="Body Text"/>
    <w:basedOn w:val="Normal"/>
    <w:link w:val="BodyTextChar1"/>
    <w:uiPriority w:val="99"/>
    <w:rsid w:val="00AA3FE6"/>
    <w:pPr>
      <w:jc w:val="both"/>
    </w:pPr>
    <w:rPr>
      <w:rFonts w:ascii="Arial" w:hAnsi="Arial" w:cs="Arial"/>
      <w:b/>
      <w:sz w:val="22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432FC5"/>
    <w:rPr>
      <w:rFonts w:cs="Times New Roman"/>
      <w:kern w:val="1"/>
      <w:sz w:val="24"/>
      <w:szCs w:val="24"/>
      <w:lang w:eastAsia="zh-CN"/>
    </w:rPr>
  </w:style>
  <w:style w:type="paragraph" w:styleId="List">
    <w:name w:val="List"/>
    <w:basedOn w:val="Normal"/>
    <w:uiPriority w:val="99"/>
    <w:rsid w:val="00AA3FE6"/>
    <w:pPr>
      <w:ind w:left="283" w:hanging="283"/>
    </w:pPr>
  </w:style>
  <w:style w:type="paragraph" w:styleId="Caption">
    <w:name w:val="caption"/>
    <w:basedOn w:val="Normal"/>
    <w:uiPriority w:val="99"/>
    <w:qFormat/>
    <w:rsid w:val="00AA3FE6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"/>
    <w:uiPriority w:val="99"/>
    <w:rsid w:val="00AA3FE6"/>
    <w:pPr>
      <w:suppressLineNumbers/>
    </w:pPr>
    <w:rPr>
      <w:rFonts w:cs="Arial"/>
    </w:rPr>
  </w:style>
  <w:style w:type="paragraph" w:customStyle="1" w:styleId="pkt">
    <w:name w:val="pkt"/>
    <w:basedOn w:val="Normal"/>
    <w:uiPriority w:val="99"/>
    <w:rsid w:val="00AA3FE6"/>
    <w:pPr>
      <w:spacing w:before="60" w:after="60"/>
      <w:ind w:left="851" w:hanging="295"/>
      <w:jc w:val="both"/>
    </w:pPr>
    <w:rPr>
      <w:sz w:val="20"/>
      <w:szCs w:val="20"/>
    </w:rPr>
  </w:style>
  <w:style w:type="paragraph" w:customStyle="1" w:styleId="pkt1">
    <w:name w:val="pkt1"/>
    <w:basedOn w:val="pkt"/>
    <w:uiPriority w:val="99"/>
    <w:rsid w:val="00AA3FE6"/>
    <w:pPr>
      <w:ind w:left="850" w:hanging="425"/>
    </w:pPr>
  </w:style>
  <w:style w:type="paragraph" w:customStyle="1" w:styleId="Tekstpodstawowy24">
    <w:name w:val="Tekst podstawowy 24"/>
    <w:basedOn w:val="Normal"/>
    <w:uiPriority w:val="99"/>
    <w:rsid w:val="00AA3FE6"/>
    <w:pPr>
      <w:jc w:val="both"/>
    </w:pPr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AA3FE6"/>
    <w:rPr>
      <w:rFonts w:ascii="Tahoma" w:hAnsi="Tahoma" w:cs="Tahoma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32FC5"/>
    <w:rPr>
      <w:rFonts w:cs="Times New Roman"/>
      <w:kern w:val="1"/>
      <w:sz w:val="24"/>
      <w:szCs w:val="24"/>
      <w:lang w:eastAsia="zh-CN"/>
    </w:rPr>
  </w:style>
  <w:style w:type="paragraph" w:customStyle="1" w:styleId="Tekstpodstawowy32">
    <w:name w:val="Tekst podstawowy 32"/>
    <w:basedOn w:val="Normal"/>
    <w:uiPriority w:val="99"/>
    <w:rsid w:val="00AA3FE6"/>
    <w:pPr>
      <w:spacing w:after="120"/>
    </w:pPr>
    <w:rPr>
      <w:sz w:val="16"/>
      <w:szCs w:val="16"/>
    </w:rPr>
  </w:style>
  <w:style w:type="paragraph" w:styleId="NormalWeb">
    <w:name w:val="Normal (Web)"/>
    <w:basedOn w:val="Normal"/>
    <w:uiPriority w:val="99"/>
    <w:rsid w:val="00AA3FE6"/>
    <w:pPr>
      <w:spacing w:before="280" w:after="280"/>
      <w:jc w:val="both"/>
    </w:pPr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AA3FE6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32FC5"/>
    <w:rPr>
      <w:rFonts w:cs="Times New Roman"/>
      <w:kern w:val="1"/>
      <w:sz w:val="24"/>
      <w:szCs w:val="24"/>
      <w:lang w:eastAsia="zh-CN"/>
    </w:rPr>
  </w:style>
  <w:style w:type="paragraph" w:customStyle="1" w:styleId="Tekstpodstawowywcity23">
    <w:name w:val="Tekst podstawowy wcięty 23"/>
    <w:basedOn w:val="Normal"/>
    <w:uiPriority w:val="99"/>
    <w:rsid w:val="00AA3FE6"/>
    <w:pPr>
      <w:spacing w:after="120" w:line="480" w:lineRule="auto"/>
      <w:ind w:left="283"/>
    </w:pPr>
    <w:rPr>
      <w:sz w:val="20"/>
      <w:szCs w:val="20"/>
    </w:rPr>
  </w:style>
  <w:style w:type="paragraph" w:styleId="FootnoteText">
    <w:name w:val="footnote text"/>
    <w:basedOn w:val="Normal"/>
    <w:link w:val="FootnoteTextChar1"/>
    <w:uiPriority w:val="99"/>
    <w:rsid w:val="00AA3FE6"/>
    <w:rPr>
      <w:rFonts w:ascii="Tahoma" w:hAnsi="Tahoma" w:cs="Tahoma"/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sid w:val="00432FC5"/>
    <w:rPr>
      <w:rFonts w:cs="Times New Roman"/>
      <w:kern w:val="1"/>
      <w:sz w:val="20"/>
      <w:szCs w:val="20"/>
      <w:lang w:eastAsia="zh-CN"/>
    </w:rPr>
  </w:style>
  <w:style w:type="paragraph" w:customStyle="1" w:styleId="Zwykytekst2">
    <w:name w:val="Zwykły tekst2"/>
    <w:basedOn w:val="Normal"/>
    <w:uiPriority w:val="99"/>
    <w:rsid w:val="00AA3FE6"/>
    <w:rPr>
      <w:rFonts w:ascii="Courier New" w:hAnsi="Courier New" w:cs="Courier New"/>
      <w:sz w:val="20"/>
      <w:szCs w:val="20"/>
    </w:rPr>
  </w:style>
  <w:style w:type="paragraph" w:customStyle="1" w:styleId="wypunkt">
    <w:name w:val="wypunkt"/>
    <w:basedOn w:val="Normal"/>
    <w:uiPriority w:val="99"/>
    <w:rsid w:val="00AA3FE6"/>
    <w:pPr>
      <w:numPr>
        <w:numId w:val="18"/>
      </w:numPr>
      <w:tabs>
        <w:tab w:val="left" w:pos="0"/>
      </w:tabs>
      <w:spacing w:line="360" w:lineRule="auto"/>
      <w:jc w:val="both"/>
    </w:pPr>
    <w:rPr>
      <w:szCs w:val="20"/>
    </w:rPr>
  </w:style>
  <w:style w:type="paragraph" w:customStyle="1" w:styleId="Tekstkomentarza2">
    <w:name w:val="Tekst komentarza2"/>
    <w:basedOn w:val="Normal"/>
    <w:uiPriority w:val="99"/>
    <w:rsid w:val="00AA3FE6"/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AA3F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2FC5"/>
    <w:rPr>
      <w:rFonts w:cs="Times New Roman"/>
      <w:kern w:val="1"/>
      <w:sz w:val="2"/>
      <w:lang w:eastAsia="zh-CN"/>
    </w:rPr>
  </w:style>
  <w:style w:type="paragraph" w:customStyle="1" w:styleId="ust">
    <w:name w:val="ust"/>
    <w:uiPriority w:val="99"/>
    <w:rsid w:val="00AA3FE6"/>
    <w:pPr>
      <w:suppressAutoHyphens/>
      <w:spacing w:before="60" w:after="60"/>
      <w:ind w:left="426" w:hanging="284"/>
      <w:jc w:val="both"/>
    </w:pPr>
    <w:rPr>
      <w:kern w:val="1"/>
      <w:sz w:val="24"/>
      <w:szCs w:val="20"/>
      <w:lang w:eastAsia="zh-CN"/>
    </w:rPr>
  </w:style>
  <w:style w:type="paragraph" w:customStyle="1" w:styleId="ustp">
    <w:name w:val="ustęp"/>
    <w:basedOn w:val="Normal"/>
    <w:uiPriority w:val="99"/>
    <w:rsid w:val="00AA3FE6"/>
    <w:pPr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"/>
    <w:uiPriority w:val="99"/>
    <w:rsid w:val="00AA3FE6"/>
    <w:pPr>
      <w:spacing w:before="280" w:after="280"/>
    </w:pPr>
    <w:rPr>
      <w:b/>
      <w:bCs/>
      <w:lang w:val="en-US"/>
    </w:rPr>
  </w:style>
  <w:style w:type="paragraph" w:styleId="Signature">
    <w:name w:val="Signature"/>
    <w:basedOn w:val="Normal"/>
    <w:next w:val="Normal"/>
    <w:link w:val="SignatureChar"/>
    <w:uiPriority w:val="99"/>
    <w:rsid w:val="00AA3FE6"/>
    <w:pPr>
      <w:jc w:val="right"/>
    </w:pPr>
    <w:rPr>
      <w:b/>
      <w:bCs/>
      <w:i/>
      <w:iCs/>
      <w:sz w:val="20"/>
      <w:szCs w:val="20"/>
    </w:r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sid w:val="00432FC5"/>
    <w:rPr>
      <w:rFonts w:cs="Times New Roman"/>
      <w:kern w:val="1"/>
      <w:sz w:val="24"/>
      <w:szCs w:val="24"/>
      <w:lang w:eastAsia="zh-CN"/>
    </w:rPr>
  </w:style>
  <w:style w:type="paragraph" w:customStyle="1" w:styleId="ust1art">
    <w:name w:val="ust1 art"/>
    <w:uiPriority w:val="99"/>
    <w:rsid w:val="00AA3FE6"/>
    <w:pPr>
      <w:suppressAutoHyphens/>
      <w:overflowPunct w:val="0"/>
      <w:autoSpaceDE w:val="0"/>
      <w:spacing w:before="60" w:after="60"/>
      <w:ind w:left="1843" w:hanging="255"/>
      <w:jc w:val="both"/>
      <w:textAlignment w:val="baseline"/>
    </w:pPr>
    <w:rPr>
      <w:kern w:val="1"/>
      <w:sz w:val="24"/>
      <w:szCs w:val="20"/>
      <w:lang w:eastAsia="zh-CN"/>
    </w:rPr>
  </w:style>
  <w:style w:type="paragraph" w:styleId="CommentText">
    <w:name w:val="annotation text"/>
    <w:basedOn w:val="Normal"/>
    <w:link w:val="CommentTextChar"/>
    <w:uiPriority w:val="99"/>
    <w:semiHidden/>
    <w:rsid w:val="004438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32FC5"/>
    <w:rPr>
      <w:rFonts w:cs="Times New Roman"/>
      <w:kern w:val="1"/>
      <w:sz w:val="20"/>
      <w:szCs w:val="20"/>
      <w:lang w:eastAsia="zh-CN"/>
    </w:rPr>
  </w:style>
  <w:style w:type="paragraph" w:styleId="CommentSubject">
    <w:name w:val="annotation subject"/>
    <w:basedOn w:val="Tekstkomentarza2"/>
    <w:next w:val="Tekstkomentarza2"/>
    <w:link w:val="CommentSubjectChar"/>
    <w:uiPriority w:val="99"/>
    <w:rsid w:val="00AA3FE6"/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32FC5"/>
    <w:rPr>
      <w:b/>
      <w:bCs/>
    </w:rPr>
  </w:style>
  <w:style w:type="paragraph" w:styleId="Header">
    <w:name w:val="header"/>
    <w:basedOn w:val="Normal"/>
    <w:link w:val="HeaderChar"/>
    <w:uiPriority w:val="99"/>
    <w:rsid w:val="00AA3FE6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32FC5"/>
    <w:rPr>
      <w:rFonts w:cs="Times New Roman"/>
      <w:kern w:val="1"/>
      <w:sz w:val="24"/>
      <w:szCs w:val="24"/>
      <w:lang w:eastAsia="zh-CN"/>
    </w:rPr>
  </w:style>
  <w:style w:type="paragraph" w:customStyle="1" w:styleId="Tekstpodstawowywcity34">
    <w:name w:val="Tekst podstawowy wcięty 34"/>
    <w:basedOn w:val="Normal"/>
    <w:uiPriority w:val="99"/>
    <w:rsid w:val="00AA3FE6"/>
    <w:pPr>
      <w:spacing w:after="120"/>
      <w:ind w:left="283"/>
    </w:pPr>
    <w:rPr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"/>
    <w:uiPriority w:val="99"/>
    <w:rsid w:val="00AA3FE6"/>
  </w:style>
  <w:style w:type="paragraph" w:styleId="ListBullet2">
    <w:name w:val="List Bullet 2"/>
    <w:basedOn w:val="Normal"/>
    <w:uiPriority w:val="99"/>
    <w:rsid w:val="00AA3FE6"/>
    <w:pPr>
      <w:ind w:left="566" w:hanging="283"/>
    </w:pPr>
  </w:style>
  <w:style w:type="paragraph" w:customStyle="1" w:styleId="Listapunktowana2">
    <w:name w:val="Lista punktowana2"/>
    <w:basedOn w:val="Normal"/>
    <w:uiPriority w:val="99"/>
    <w:rsid w:val="00AA3FE6"/>
    <w:pPr>
      <w:numPr>
        <w:numId w:val="10"/>
      </w:numPr>
    </w:pPr>
  </w:style>
  <w:style w:type="paragraph" w:customStyle="1" w:styleId="Listapunktowana23">
    <w:name w:val="Lista punktowana 23"/>
    <w:basedOn w:val="Normal"/>
    <w:uiPriority w:val="99"/>
    <w:rsid w:val="00AA3FE6"/>
    <w:pPr>
      <w:numPr>
        <w:numId w:val="9"/>
      </w:numPr>
    </w:pPr>
  </w:style>
  <w:style w:type="paragraph" w:customStyle="1" w:styleId="Listapunktowana32">
    <w:name w:val="Lista punktowana 32"/>
    <w:basedOn w:val="Normal"/>
    <w:uiPriority w:val="99"/>
    <w:rsid w:val="00AA3FE6"/>
    <w:pPr>
      <w:numPr>
        <w:numId w:val="8"/>
      </w:numPr>
    </w:pPr>
  </w:style>
  <w:style w:type="paragraph" w:customStyle="1" w:styleId="Lista-kontynuacja2">
    <w:name w:val="Lista - kontynuacja2"/>
    <w:basedOn w:val="Normal"/>
    <w:uiPriority w:val="99"/>
    <w:rsid w:val="00AA3FE6"/>
    <w:pPr>
      <w:spacing w:after="120"/>
      <w:ind w:left="283"/>
    </w:pPr>
  </w:style>
  <w:style w:type="paragraph" w:customStyle="1" w:styleId="Lista-kontynuacja22">
    <w:name w:val="Lista - kontynuacja 22"/>
    <w:basedOn w:val="Normal"/>
    <w:uiPriority w:val="99"/>
    <w:rsid w:val="00AA3FE6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"/>
    <w:uiPriority w:val="99"/>
    <w:rsid w:val="00AA3FE6"/>
  </w:style>
  <w:style w:type="paragraph" w:customStyle="1" w:styleId="CharZnakCharZnakCharZnakCharZnak1">
    <w:name w:val="Char Znak Char Znak Char Znak Char Znak1"/>
    <w:basedOn w:val="Normal"/>
    <w:uiPriority w:val="99"/>
    <w:rsid w:val="00AA3FE6"/>
  </w:style>
  <w:style w:type="paragraph" w:customStyle="1" w:styleId="CharZnakCharZnakCharZnakCharZnakZnakZnakZnakZnakZnakZnak">
    <w:name w:val="Char Znak Char Znak Char Znak Char Znak Znak Znak Znak Znak Znak Znak"/>
    <w:basedOn w:val="Normal"/>
    <w:uiPriority w:val="99"/>
    <w:rsid w:val="00AA3FE6"/>
  </w:style>
  <w:style w:type="paragraph" w:customStyle="1" w:styleId="Default">
    <w:name w:val="Default"/>
    <w:uiPriority w:val="99"/>
    <w:rsid w:val="00AA3FE6"/>
    <w:pPr>
      <w:suppressAutoHyphens/>
      <w:autoSpaceDE w:val="0"/>
    </w:pPr>
    <w:rPr>
      <w:color w:val="000000"/>
      <w:kern w:val="1"/>
      <w:sz w:val="24"/>
      <w:szCs w:val="24"/>
      <w:lang w:eastAsia="zh-CN"/>
    </w:rPr>
  </w:style>
  <w:style w:type="paragraph" w:styleId="ListParagraph">
    <w:name w:val="List Paragraph"/>
    <w:basedOn w:val="Normal"/>
    <w:uiPriority w:val="99"/>
    <w:qFormat/>
    <w:rsid w:val="00AA3FE6"/>
    <w:pPr>
      <w:ind w:left="708"/>
    </w:pPr>
    <w:rPr>
      <w:sz w:val="20"/>
      <w:szCs w:val="20"/>
    </w:rPr>
  </w:style>
  <w:style w:type="paragraph" w:customStyle="1" w:styleId="Tekstpodstawowy21">
    <w:name w:val="Tekst podstawowy 21"/>
    <w:basedOn w:val="Normal"/>
    <w:uiPriority w:val="99"/>
    <w:rsid w:val="00AA3FE6"/>
    <w:pPr>
      <w:overflowPunct w:val="0"/>
      <w:autoSpaceDE w:val="0"/>
      <w:jc w:val="center"/>
      <w:textAlignment w:val="baseline"/>
    </w:pPr>
    <w:rPr>
      <w:rFonts w:ascii="Tahoma" w:hAnsi="Tahoma" w:cs="Tahoma"/>
      <w:smallCaps/>
      <w:sz w:val="20"/>
      <w:szCs w:val="20"/>
    </w:rPr>
  </w:style>
  <w:style w:type="paragraph" w:customStyle="1" w:styleId="Tekstpodstawowywcity21">
    <w:name w:val="Tekst podstawowy wcięty 21"/>
    <w:basedOn w:val="Normal"/>
    <w:uiPriority w:val="99"/>
    <w:rsid w:val="00AA3FE6"/>
    <w:pPr>
      <w:ind w:left="360"/>
    </w:pPr>
    <w:rPr>
      <w:rFonts w:ascii="Arial" w:hAnsi="Arial" w:cs="Arial"/>
      <w:sz w:val="22"/>
      <w:szCs w:val="20"/>
    </w:rPr>
  </w:style>
  <w:style w:type="paragraph" w:customStyle="1" w:styleId="Tekstpodstawowywcity31">
    <w:name w:val="Tekst podstawowy wcięty 31"/>
    <w:basedOn w:val="Normal"/>
    <w:uiPriority w:val="99"/>
    <w:rsid w:val="00AA3FE6"/>
    <w:pPr>
      <w:autoSpaceDE w:val="0"/>
      <w:ind w:left="360"/>
      <w:jc w:val="both"/>
    </w:pPr>
    <w:rPr>
      <w:rFonts w:ascii="Arial" w:hAnsi="Arial" w:cs="Arial"/>
      <w:color w:val="000000"/>
      <w:sz w:val="22"/>
    </w:rPr>
  </w:style>
  <w:style w:type="paragraph" w:customStyle="1" w:styleId="Tekstpodstawowywcity32">
    <w:name w:val="Tekst podstawowy wcięty 32"/>
    <w:basedOn w:val="Normal"/>
    <w:uiPriority w:val="99"/>
    <w:rsid w:val="00AA3FE6"/>
    <w:pPr>
      <w:autoSpaceDE w:val="0"/>
      <w:ind w:left="360"/>
    </w:pPr>
    <w:rPr>
      <w:rFonts w:ascii="Arial" w:hAnsi="Arial" w:cs="Arial"/>
      <w:i/>
      <w:color w:val="000000"/>
      <w:sz w:val="22"/>
    </w:rPr>
  </w:style>
  <w:style w:type="paragraph" w:customStyle="1" w:styleId="Normalny4">
    <w:name w:val="Normalny+4"/>
    <w:basedOn w:val="Default"/>
    <w:next w:val="Default"/>
    <w:uiPriority w:val="99"/>
    <w:rsid w:val="00AA3FE6"/>
    <w:rPr>
      <w:rFonts w:ascii="Arial" w:hAnsi="Arial" w:cs="Arial"/>
      <w:color w:val="auto"/>
    </w:rPr>
  </w:style>
  <w:style w:type="paragraph" w:customStyle="1" w:styleId="Tekstpodstawowy23">
    <w:name w:val="Tekst podstawowy 2+3"/>
    <w:basedOn w:val="Default"/>
    <w:next w:val="Default"/>
    <w:uiPriority w:val="99"/>
    <w:rsid w:val="00AA3FE6"/>
    <w:rPr>
      <w:rFonts w:ascii="Arial" w:hAnsi="Arial" w:cs="Arial"/>
      <w:color w:val="auto"/>
    </w:rPr>
  </w:style>
  <w:style w:type="paragraph" w:customStyle="1" w:styleId="arimr">
    <w:name w:val="arimr"/>
    <w:basedOn w:val="Normal"/>
    <w:uiPriority w:val="99"/>
    <w:rsid w:val="00AA3FE6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">
    <w:name w:val="Tytu?"/>
    <w:basedOn w:val="Normal"/>
    <w:uiPriority w:val="99"/>
    <w:rsid w:val="00AA3FE6"/>
    <w:pPr>
      <w:overflowPunct w:val="0"/>
      <w:autoSpaceDE w:val="0"/>
      <w:jc w:val="center"/>
    </w:pPr>
    <w:rPr>
      <w:b/>
      <w:szCs w:val="20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AA3FE6"/>
    <w:rPr>
      <w:rFonts w:ascii="Arial" w:hAnsi="Arial" w:cs="Arial"/>
      <w:b/>
      <w:bCs/>
      <w:sz w:val="22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32FC5"/>
    <w:rPr>
      <w:rFonts w:ascii="Cambria" w:hAnsi="Cambria" w:cs="Times New Roman"/>
      <w:kern w:val="1"/>
      <w:sz w:val="24"/>
      <w:szCs w:val="24"/>
      <w:lang w:eastAsia="zh-CN"/>
    </w:rPr>
  </w:style>
  <w:style w:type="paragraph" w:styleId="EndnoteText">
    <w:name w:val="endnote text"/>
    <w:basedOn w:val="Normal"/>
    <w:link w:val="EndnoteTextChar"/>
    <w:uiPriority w:val="99"/>
    <w:rsid w:val="00AA3FE6"/>
    <w:pPr>
      <w:numPr>
        <w:numId w:val="17"/>
      </w:numPr>
      <w:ind w:left="0" w:firstLine="0"/>
    </w:pPr>
    <w:rPr>
      <w:rFonts w:ascii="Cambria" w:hAnsi="Cambria" w:cs="Cambr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432FC5"/>
    <w:rPr>
      <w:rFonts w:ascii="Cambria" w:hAnsi="Cambria" w:cs="Cambria"/>
      <w:kern w:val="1"/>
      <w:sz w:val="20"/>
      <w:szCs w:val="20"/>
      <w:lang w:eastAsia="zh-CN"/>
    </w:rPr>
  </w:style>
  <w:style w:type="paragraph" w:customStyle="1" w:styleId="paragraf">
    <w:name w:val="paragraf"/>
    <w:basedOn w:val="Normal"/>
    <w:uiPriority w:val="99"/>
    <w:rsid w:val="00AA3FE6"/>
    <w:pPr>
      <w:keepNext/>
      <w:numPr>
        <w:numId w:val="14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"/>
    <w:uiPriority w:val="99"/>
    <w:rsid w:val="00AA3FE6"/>
    <w:pPr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"/>
    <w:uiPriority w:val="99"/>
    <w:rsid w:val="00AA3FE6"/>
    <w:pPr>
      <w:keepNext/>
      <w:keepLines/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"/>
    <w:uiPriority w:val="99"/>
    <w:rsid w:val="00AA3FE6"/>
    <w:pPr>
      <w:overflowPunct w:val="0"/>
      <w:autoSpaceDE w:val="0"/>
      <w:spacing w:after="120" w:line="480" w:lineRule="auto"/>
    </w:pPr>
    <w:rPr>
      <w:sz w:val="20"/>
      <w:szCs w:val="20"/>
    </w:rPr>
  </w:style>
  <w:style w:type="paragraph" w:customStyle="1" w:styleId="Akapitzlist1">
    <w:name w:val="Akapit z listą1"/>
    <w:basedOn w:val="Normal"/>
    <w:uiPriority w:val="99"/>
    <w:rsid w:val="00AA3FE6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rsid w:val="00AA3FE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32FC5"/>
    <w:rPr>
      <w:rFonts w:cs="Times New Roman"/>
      <w:kern w:val="1"/>
      <w:sz w:val="2"/>
      <w:lang w:eastAsia="zh-CN"/>
    </w:rPr>
  </w:style>
  <w:style w:type="paragraph" w:customStyle="1" w:styleId="ZnakZnak110">
    <w:name w:val="Znak Znak110"/>
    <w:basedOn w:val="Normal"/>
    <w:uiPriority w:val="99"/>
    <w:rsid w:val="00AA3FE6"/>
    <w:rPr>
      <w:rFonts w:ascii="Arial" w:hAnsi="Arial" w:cs="Arial"/>
    </w:rPr>
  </w:style>
  <w:style w:type="paragraph" w:styleId="TOC1">
    <w:name w:val="toc 1"/>
    <w:basedOn w:val="Normal"/>
    <w:next w:val="Normal"/>
    <w:uiPriority w:val="99"/>
    <w:rsid w:val="00AA3FE6"/>
    <w:rPr>
      <w:rFonts w:ascii="Arial" w:hAnsi="Arial" w:cs="Arial"/>
      <w:b/>
    </w:rPr>
  </w:style>
  <w:style w:type="paragraph" w:customStyle="1" w:styleId="xl53">
    <w:name w:val="xl53"/>
    <w:basedOn w:val="Normal"/>
    <w:uiPriority w:val="99"/>
    <w:rsid w:val="00AA3FE6"/>
    <w:pPr>
      <w:spacing w:before="280" w:after="280"/>
      <w:jc w:val="center"/>
      <w:textAlignment w:val="center"/>
    </w:pPr>
    <w:rPr>
      <w:b/>
      <w:bCs/>
    </w:rPr>
  </w:style>
  <w:style w:type="paragraph" w:styleId="Revision">
    <w:name w:val="Revision"/>
    <w:uiPriority w:val="99"/>
    <w:rsid w:val="00AA3FE6"/>
    <w:pPr>
      <w:suppressAutoHyphens/>
    </w:pPr>
    <w:rPr>
      <w:kern w:val="1"/>
      <w:sz w:val="24"/>
      <w:szCs w:val="24"/>
      <w:lang w:eastAsia="zh-CN"/>
    </w:rPr>
  </w:style>
  <w:style w:type="paragraph" w:customStyle="1" w:styleId="Tekstpodstawowy211">
    <w:name w:val="Tekst podstawowy 211"/>
    <w:basedOn w:val="Normal"/>
    <w:uiPriority w:val="99"/>
    <w:rsid w:val="00AA3FE6"/>
    <w:pPr>
      <w:overflowPunct w:val="0"/>
      <w:autoSpaceDE w:val="0"/>
      <w:jc w:val="center"/>
      <w:textAlignment w:val="baseline"/>
    </w:pPr>
    <w:rPr>
      <w:rFonts w:ascii="Tahoma" w:hAnsi="Tahoma" w:cs="Tahoma"/>
      <w:smallCaps/>
      <w:sz w:val="20"/>
      <w:szCs w:val="20"/>
    </w:rPr>
  </w:style>
  <w:style w:type="paragraph" w:customStyle="1" w:styleId="wt-listawielopoziomowa">
    <w:name w:val="wt-lista_wielopoziomowa"/>
    <w:basedOn w:val="Normal"/>
    <w:uiPriority w:val="99"/>
    <w:rsid w:val="00AA3FE6"/>
    <w:pPr>
      <w:numPr>
        <w:numId w:val="16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"/>
    <w:uiPriority w:val="99"/>
    <w:rsid w:val="00AA3FE6"/>
    <w:pPr>
      <w:suppressLineNumbers/>
    </w:pPr>
    <w:rPr>
      <w:rFonts w:eastAsia="MS Mincho"/>
      <w:sz w:val="20"/>
      <w:szCs w:val="20"/>
    </w:rPr>
  </w:style>
  <w:style w:type="paragraph" w:customStyle="1" w:styleId="wylicz">
    <w:name w:val="wylicz"/>
    <w:basedOn w:val="Normal"/>
    <w:uiPriority w:val="99"/>
    <w:rsid w:val="00AA3FE6"/>
    <w:pPr>
      <w:ind w:left="993" w:hanging="426"/>
    </w:pPr>
    <w:rPr>
      <w:rFonts w:ascii="Arial" w:hAnsi="Arial" w:cs="Arial"/>
      <w:sz w:val="22"/>
      <w:szCs w:val="20"/>
      <w:lang w:val="de-DE"/>
    </w:rPr>
  </w:style>
  <w:style w:type="paragraph" w:customStyle="1" w:styleId="podpunkt">
    <w:name w:val="podpunkt"/>
    <w:basedOn w:val="Normal"/>
    <w:uiPriority w:val="99"/>
    <w:rsid w:val="00AA3FE6"/>
    <w:pPr>
      <w:ind w:left="567"/>
    </w:pPr>
    <w:rPr>
      <w:rFonts w:ascii="Arial" w:hAnsi="Arial" w:cs="Arial"/>
      <w:b/>
      <w:sz w:val="22"/>
      <w:szCs w:val="20"/>
      <w:lang w:val="de-DE"/>
    </w:rPr>
  </w:style>
  <w:style w:type="paragraph" w:styleId="NoSpacing">
    <w:name w:val="No Spacing"/>
    <w:uiPriority w:val="99"/>
    <w:qFormat/>
    <w:rsid w:val="00AA3FE6"/>
    <w:pPr>
      <w:suppressAutoHyphens/>
    </w:pPr>
    <w:rPr>
      <w:rFonts w:eastAsia="SimSun"/>
      <w:kern w:val="1"/>
      <w:sz w:val="24"/>
      <w:szCs w:val="24"/>
      <w:lang w:eastAsia="zh-CN"/>
    </w:rPr>
  </w:style>
  <w:style w:type="paragraph" w:customStyle="1" w:styleId="Standard">
    <w:name w:val="Standard"/>
    <w:uiPriority w:val="99"/>
    <w:rsid w:val="00AA3FE6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zh-CN"/>
    </w:rPr>
  </w:style>
  <w:style w:type="paragraph" w:customStyle="1" w:styleId="AbsatzTableFormat">
    <w:name w:val="AbsatzTableFormat"/>
    <w:basedOn w:val="Normal"/>
    <w:uiPriority w:val="99"/>
    <w:rsid w:val="00AA3FE6"/>
    <w:pPr>
      <w:ind w:left="-69"/>
    </w:pPr>
    <w:rPr>
      <w:rFonts w:eastAsia="MS Mincho"/>
      <w:sz w:val="16"/>
      <w:szCs w:val="16"/>
    </w:rPr>
  </w:style>
  <w:style w:type="paragraph" w:customStyle="1" w:styleId="NormalBold">
    <w:name w:val="NormalBold"/>
    <w:basedOn w:val="Normal"/>
    <w:uiPriority w:val="99"/>
    <w:rsid w:val="00AA3FE6"/>
    <w:pPr>
      <w:widowControl w:val="0"/>
    </w:pPr>
    <w:rPr>
      <w:b/>
      <w:sz w:val="20"/>
      <w:szCs w:val="22"/>
    </w:rPr>
  </w:style>
  <w:style w:type="paragraph" w:customStyle="1" w:styleId="Text1">
    <w:name w:val="Text 1"/>
    <w:basedOn w:val="Normal"/>
    <w:uiPriority w:val="99"/>
    <w:rsid w:val="00AA3FE6"/>
    <w:pPr>
      <w:spacing w:before="120" w:after="120"/>
      <w:ind w:left="850"/>
      <w:jc w:val="both"/>
    </w:pPr>
    <w:rPr>
      <w:szCs w:val="22"/>
    </w:rPr>
  </w:style>
  <w:style w:type="paragraph" w:customStyle="1" w:styleId="NormalLeft">
    <w:name w:val="Normal Left"/>
    <w:basedOn w:val="Normal"/>
    <w:uiPriority w:val="99"/>
    <w:rsid w:val="00AA3FE6"/>
    <w:pPr>
      <w:spacing w:before="120" w:after="120"/>
    </w:pPr>
    <w:rPr>
      <w:szCs w:val="22"/>
    </w:rPr>
  </w:style>
  <w:style w:type="paragraph" w:customStyle="1" w:styleId="Tiret0">
    <w:name w:val="Tiret 0"/>
    <w:basedOn w:val="Normal"/>
    <w:uiPriority w:val="99"/>
    <w:rsid w:val="00AA3FE6"/>
    <w:pPr>
      <w:numPr>
        <w:numId w:val="15"/>
      </w:numPr>
      <w:spacing w:before="120" w:after="120"/>
      <w:jc w:val="both"/>
    </w:pPr>
    <w:rPr>
      <w:szCs w:val="22"/>
    </w:rPr>
  </w:style>
  <w:style w:type="paragraph" w:customStyle="1" w:styleId="Tiret1">
    <w:name w:val="Tiret 1"/>
    <w:basedOn w:val="Normal"/>
    <w:uiPriority w:val="99"/>
    <w:rsid w:val="00AA3FE6"/>
    <w:pPr>
      <w:numPr>
        <w:numId w:val="13"/>
      </w:numPr>
      <w:spacing w:before="120" w:after="120"/>
      <w:jc w:val="both"/>
    </w:pPr>
    <w:rPr>
      <w:szCs w:val="22"/>
    </w:rPr>
  </w:style>
  <w:style w:type="paragraph" w:customStyle="1" w:styleId="NumPar1">
    <w:name w:val="NumPar 1"/>
    <w:basedOn w:val="Normal"/>
    <w:next w:val="Text1"/>
    <w:uiPriority w:val="99"/>
    <w:rsid w:val="00AA3FE6"/>
    <w:pPr>
      <w:numPr>
        <w:numId w:val="11"/>
      </w:numPr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"/>
    <w:next w:val="Text1"/>
    <w:uiPriority w:val="99"/>
    <w:rsid w:val="00AA3FE6"/>
    <w:pPr>
      <w:tabs>
        <w:tab w:val="num" w:pos="850"/>
      </w:tabs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"/>
    <w:next w:val="Text1"/>
    <w:uiPriority w:val="99"/>
    <w:rsid w:val="00AA3FE6"/>
    <w:pPr>
      <w:tabs>
        <w:tab w:val="num" w:pos="850"/>
      </w:tabs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"/>
    <w:next w:val="Text1"/>
    <w:uiPriority w:val="99"/>
    <w:rsid w:val="00AA3FE6"/>
    <w:pPr>
      <w:tabs>
        <w:tab w:val="num" w:pos="850"/>
      </w:tabs>
      <w:spacing w:before="120" w:after="120"/>
      <w:ind w:left="850" w:hanging="850"/>
      <w:jc w:val="both"/>
    </w:pPr>
    <w:rPr>
      <w:szCs w:val="22"/>
    </w:rPr>
  </w:style>
  <w:style w:type="paragraph" w:customStyle="1" w:styleId="ChapterTitle">
    <w:name w:val="ChapterTitle"/>
    <w:basedOn w:val="Normal"/>
    <w:next w:val="Normal"/>
    <w:uiPriority w:val="99"/>
    <w:rsid w:val="00AA3FE6"/>
    <w:pPr>
      <w:keepNext/>
      <w:spacing w:before="120" w:after="360"/>
      <w:jc w:val="center"/>
    </w:pPr>
    <w:rPr>
      <w:b/>
      <w:sz w:val="32"/>
      <w:szCs w:val="22"/>
    </w:rPr>
  </w:style>
  <w:style w:type="paragraph" w:customStyle="1" w:styleId="SectionTitle">
    <w:name w:val="SectionTitle"/>
    <w:basedOn w:val="Normal"/>
    <w:next w:val="Heading1"/>
    <w:uiPriority w:val="99"/>
    <w:rsid w:val="00AA3FE6"/>
    <w:pPr>
      <w:keepNext/>
      <w:spacing w:before="120" w:after="360"/>
      <w:jc w:val="center"/>
    </w:pPr>
    <w:rPr>
      <w:b/>
      <w:smallCaps/>
      <w:sz w:val="28"/>
      <w:szCs w:val="22"/>
    </w:rPr>
  </w:style>
  <w:style w:type="paragraph" w:customStyle="1" w:styleId="Annexetitre">
    <w:name w:val="Annexe titre"/>
    <w:basedOn w:val="Normal"/>
    <w:next w:val="Normal"/>
    <w:uiPriority w:val="99"/>
    <w:rsid w:val="00AA3FE6"/>
    <w:pPr>
      <w:spacing w:before="120" w:after="120"/>
      <w:jc w:val="center"/>
    </w:pPr>
    <w:rPr>
      <w:b/>
      <w:szCs w:val="22"/>
      <w:u w:val="single"/>
    </w:rPr>
  </w:style>
  <w:style w:type="paragraph" w:customStyle="1" w:styleId="Teksttreci0">
    <w:name w:val="Tekst treści"/>
    <w:basedOn w:val="Normal"/>
    <w:uiPriority w:val="99"/>
    <w:rsid w:val="00AA3FE6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paragraph" w:customStyle="1" w:styleId="Nagwek30">
    <w:name w:val="Nagłówek #3"/>
    <w:basedOn w:val="Normal"/>
    <w:uiPriority w:val="99"/>
    <w:rsid w:val="00AA3FE6"/>
    <w:pPr>
      <w:shd w:val="clear" w:color="auto" w:fill="FFFFFF"/>
      <w:spacing w:line="241" w:lineRule="exact"/>
      <w:ind w:hanging="720"/>
      <w:jc w:val="both"/>
    </w:pPr>
    <w:rPr>
      <w:rFonts w:ascii="Verdana" w:hAnsi="Verdana" w:cs="Verdana"/>
      <w:sz w:val="19"/>
      <w:szCs w:val="19"/>
    </w:rPr>
  </w:style>
  <w:style w:type="paragraph" w:customStyle="1" w:styleId="Teksttreci40">
    <w:name w:val="Tekst treści (4)"/>
    <w:basedOn w:val="Normal"/>
    <w:uiPriority w:val="99"/>
    <w:rsid w:val="00AA3FE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</w:rPr>
  </w:style>
  <w:style w:type="paragraph" w:customStyle="1" w:styleId="Teksttreci80">
    <w:name w:val="Tekst treści (8)"/>
    <w:basedOn w:val="Normal"/>
    <w:uiPriority w:val="99"/>
    <w:rsid w:val="00AA3FE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</w:rPr>
  </w:style>
  <w:style w:type="paragraph" w:customStyle="1" w:styleId="Tekstpodstawowy31">
    <w:name w:val="Tekst podstawowy 31"/>
    <w:basedOn w:val="Normal"/>
    <w:uiPriority w:val="99"/>
    <w:rsid w:val="00AA3FE6"/>
    <w:pPr>
      <w:jc w:val="both"/>
    </w:pPr>
    <w:rPr>
      <w:b/>
      <w:sz w:val="28"/>
      <w:szCs w:val="20"/>
    </w:rPr>
  </w:style>
  <w:style w:type="paragraph" w:customStyle="1" w:styleId="text-justifylist-indent-2">
    <w:name w:val="text-justify list-indent-2"/>
    <w:basedOn w:val="Normal"/>
    <w:uiPriority w:val="99"/>
    <w:rsid w:val="00AA3FE6"/>
    <w:pPr>
      <w:spacing w:before="280" w:after="280"/>
    </w:pPr>
  </w:style>
  <w:style w:type="paragraph" w:customStyle="1" w:styleId="Nagwektabeli">
    <w:name w:val="Nagłówek tabeli"/>
    <w:basedOn w:val="Zawartotabeli"/>
    <w:uiPriority w:val="99"/>
    <w:rsid w:val="00AA3FE6"/>
    <w:pPr>
      <w:jc w:val="center"/>
    </w:pPr>
    <w:rPr>
      <w:b/>
      <w:bCs/>
    </w:rPr>
  </w:style>
  <w:style w:type="paragraph" w:customStyle="1" w:styleId="StylTekstpodstawowyaciskiTimesNewRomanNiePogrubienie">
    <w:name w:val="Styl Tekst podstawowy + (Łaciński) Times New Roman Nie Pogrubienie"/>
    <w:basedOn w:val="BodyText"/>
    <w:uiPriority w:val="99"/>
    <w:rsid w:val="00AA3FE6"/>
    <w:rPr>
      <w:rFonts w:ascii="Times New Roman" w:hAnsi="Times New Roman" w:cs="Times New Roman"/>
      <w:b w:val="0"/>
    </w:rPr>
  </w:style>
  <w:style w:type="paragraph" w:customStyle="1" w:styleId="Zawartoramki">
    <w:name w:val="Zawartość ramki"/>
    <w:basedOn w:val="Normal"/>
    <w:uiPriority w:val="99"/>
    <w:rsid w:val="00AA3FE6"/>
  </w:style>
  <w:style w:type="paragraph" w:customStyle="1" w:styleId="Tekstpodstawowy25">
    <w:name w:val="Tekst podstawowy 25"/>
    <w:basedOn w:val="Normal"/>
    <w:uiPriority w:val="99"/>
    <w:rsid w:val="00AA3FE6"/>
    <w:pPr>
      <w:spacing w:after="120" w:line="480" w:lineRule="auto"/>
    </w:pPr>
  </w:style>
  <w:style w:type="paragraph" w:customStyle="1" w:styleId="Plandokumentu1">
    <w:name w:val="Plan dokumentu1"/>
    <w:basedOn w:val="Normal"/>
    <w:uiPriority w:val="99"/>
    <w:rsid w:val="00AA3FE6"/>
    <w:rPr>
      <w:rFonts w:ascii="Tahoma" w:hAnsi="Tahoma" w:cs="Tahoma"/>
      <w:sz w:val="16"/>
      <w:szCs w:val="16"/>
    </w:rPr>
  </w:style>
  <w:style w:type="paragraph" w:customStyle="1" w:styleId="Lista-kontynuacja21">
    <w:name w:val="Lista - kontynuacja 21"/>
    <w:basedOn w:val="Normal"/>
    <w:uiPriority w:val="99"/>
    <w:rsid w:val="00AA3FE6"/>
    <w:pPr>
      <w:spacing w:after="120"/>
      <w:ind w:left="566"/>
    </w:pPr>
  </w:style>
  <w:style w:type="paragraph" w:customStyle="1" w:styleId="Lista-kontynuacja1">
    <w:name w:val="Lista - kontynuacja1"/>
    <w:basedOn w:val="Normal"/>
    <w:uiPriority w:val="99"/>
    <w:rsid w:val="00AA3FE6"/>
    <w:pPr>
      <w:spacing w:after="120"/>
      <w:ind w:left="283"/>
    </w:pPr>
  </w:style>
  <w:style w:type="paragraph" w:customStyle="1" w:styleId="Listapunktowana31">
    <w:name w:val="Lista punktowana 31"/>
    <w:basedOn w:val="Normal"/>
    <w:uiPriority w:val="99"/>
    <w:rsid w:val="00AA3FE6"/>
    <w:pPr>
      <w:tabs>
        <w:tab w:val="num" w:pos="566"/>
      </w:tabs>
      <w:ind w:left="566" w:hanging="360"/>
    </w:pPr>
  </w:style>
  <w:style w:type="paragraph" w:customStyle="1" w:styleId="Listapunktowana21">
    <w:name w:val="Lista punktowana 21"/>
    <w:basedOn w:val="Normal"/>
    <w:uiPriority w:val="99"/>
    <w:rsid w:val="00AA3FE6"/>
    <w:pPr>
      <w:tabs>
        <w:tab w:val="num" w:pos="643"/>
      </w:tabs>
      <w:ind w:left="643" w:hanging="360"/>
    </w:pPr>
  </w:style>
  <w:style w:type="paragraph" w:customStyle="1" w:styleId="Listapunktowana1">
    <w:name w:val="Lista punktowana1"/>
    <w:basedOn w:val="Normal"/>
    <w:uiPriority w:val="99"/>
    <w:rsid w:val="00AA3FE6"/>
    <w:pPr>
      <w:tabs>
        <w:tab w:val="num" w:pos="360"/>
      </w:tabs>
      <w:ind w:left="360" w:hanging="360"/>
    </w:pPr>
  </w:style>
  <w:style w:type="paragraph" w:customStyle="1" w:styleId="Listapunktowana22">
    <w:name w:val="Lista punktowana 22"/>
    <w:basedOn w:val="Normal"/>
    <w:uiPriority w:val="99"/>
    <w:rsid w:val="00AA3FE6"/>
    <w:pPr>
      <w:ind w:left="566" w:hanging="283"/>
    </w:pPr>
  </w:style>
  <w:style w:type="paragraph" w:customStyle="1" w:styleId="Tekstpodstawowywcity33">
    <w:name w:val="Tekst podstawowy wcięty 33"/>
    <w:basedOn w:val="Normal"/>
    <w:uiPriority w:val="99"/>
    <w:rsid w:val="00AA3FE6"/>
    <w:pPr>
      <w:spacing w:after="120"/>
      <w:ind w:left="283"/>
    </w:pPr>
    <w:rPr>
      <w:sz w:val="16"/>
      <w:szCs w:val="16"/>
    </w:rPr>
  </w:style>
  <w:style w:type="paragraph" w:customStyle="1" w:styleId="Tekstkomentarza1">
    <w:name w:val="Tekst komentarza1"/>
    <w:basedOn w:val="Normal"/>
    <w:uiPriority w:val="99"/>
    <w:rsid w:val="00AA3FE6"/>
    <w:rPr>
      <w:rFonts w:ascii="Tahoma" w:hAnsi="Tahoma" w:cs="Tahoma"/>
      <w:sz w:val="20"/>
      <w:szCs w:val="20"/>
    </w:rPr>
  </w:style>
  <w:style w:type="paragraph" w:customStyle="1" w:styleId="Zwykytekst1">
    <w:name w:val="Zwykły tekst1"/>
    <w:basedOn w:val="Normal"/>
    <w:uiPriority w:val="99"/>
    <w:rsid w:val="00AA3FE6"/>
    <w:rPr>
      <w:rFonts w:ascii="Courier New" w:hAnsi="Courier New" w:cs="Courier New"/>
      <w:sz w:val="20"/>
      <w:szCs w:val="20"/>
    </w:rPr>
  </w:style>
  <w:style w:type="paragraph" w:customStyle="1" w:styleId="Tekstpodstawowywcity22">
    <w:name w:val="Tekst podstawowy wcięty 22"/>
    <w:basedOn w:val="Normal"/>
    <w:uiPriority w:val="99"/>
    <w:rsid w:val="00AA3FE6"/>
    <w:pPr>
      <w:spacing w:after="120" w:line="480" w:lineRule="auto"/>
      <w:ind w:left="283"/>
    </w:pPr>
  </w:style>
  <w:style w:type="paragraph" w:customStyle="1" w:styleId="Tekstpodstawowy22">
    <w:name w:val="Tekst podstawowy 22"/>
    <w:basedOn w:val="Normal"/>
    <w:uiPriority w:val="99"/>
    <w:rsid w:val="00AA3FE6"/>
    <w:pPr>
      <w:jc w:val="both"/>
    </w:pPr>
    <w:rPr>
      <w:rFonts w:ascii="Arial" w:hAnsi="Arial" w:cs="Arial"/>
      <w:sz w:val="20"/>
      <w:szCs w:val="20"/>
    </w:rPr>
  </w:style>
  <w:style w:type="paragraph" w:customStyle="1" w:styleId="Legenda1">
    <w:name w:val="Legenda1"/>
    <w:basedOn w:val="Normal"/>
    <w:uiPriority w:val="99"/>
    <w:rsid w:val="00AA3FE6"/>
    <w:pPr>
      <w:suppressLineNumbers/>
      <w:spacing w:before="120" w:after="120"/>
    </w:pPr>
    <w:rPr>
      <w:rFonts w:cs="Arial"/>
      <w:i/>
      <w:iCs/>
    </w:rPr>
  </w:style>
  <w:style w:type="paragraph" w:customStyle="1" w:styleId="Nagwek1">
    <w:name w:val="Nagłówek1"/>
    <w:basedOn w:val="Normal"/>
    <w:next w:val="BodyText"/>
    <w:uiPriority w:val="99"/>
    <w:rsid w:val="00AA3FE6"/>
    <w:pPr>
      <w:jc w:val="center"/>
    </w:pPr>
    <w:rPr>
      <w:rFonts w:ascii="Arial" w:hAnsi="Arial" w:cs="Arial"/>
      <w:b/>
      <w:sz w:val="22"/>
      <w:szCs w:val="20"/>
    </w:rPr>
  </w:style>
  <w:style w:type="paragraph" w:customStyle="1" w:styleId="Legenda2">
    <w:name w:val="Legenda2"/>
    <w:basedOn w:val="Normal"/>
    <w:uiPriority w:val="99"/>
    <w:rsid w:val="00AA3FE6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"/>
    <w:next w:val="BodyText"/>
    <w:uiPriority w:val="99"/>
    <w:rsid w:val="00AA3FE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3">
    <w:name w:val="Legenda3"/>
    <w:basedOn w:val="Normal"/>
    <w:uiPriority w:val="99"/>
    <w:rsid w:val="00AA3FE6"/>
    <w:pPr>
      <w:suppressLineNumbers/>
      <w:spacing w:before="120" w:after="120"/>
    </w:pPr>
    <w:rPr>
      <w:rFonts w:cs="Arial"/>
      <w:i/>
      <w:iCs/>
    </w:rPr>
  </w:style>
  <w:style w:type="paragraph" w:customStyle="1" w:styleId="Nagwek31">
    <w:name w:val="Nagłówek3"/>
    <w:basedOn w:val="Normal"/>
    <w:next w:val="BodyText"/>
    <w:uiPriority w:val="99"/>
    <w:rsid w:val="00AA3FE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4">
    <w:name w:val="Legenda4"/>
    <w:basedOn w:val="Normal"/>
    <w:uiPriority w:val="99"/>
    <w:rsid w:val="00AA3FE6"/>
    <w:pPr>
      <w:suppressLineNumbers/>
      <w:spacing w:before="120" w:after="120"/>
    </w:pPr>
    <w:rPr>
      <w:rFonts w:cs="Arial"/>
      <w:i/>
      <w:iCs/>
    </w:rPr>
  </w:style>
  <w:style w:type="paragraph" w:customStyle="1" w:styleId="Nagwek4">
    <w:name w:val="Nagłówek4"/>
    <w:basedOn w:val="Normal"/>
    <w:next w:val="BodyText"/>
    <w:uiPriority w:val="99"/>
    <w:rsid w:val="00AA3FE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5">
    <w:name w:val="Legenda5"/>
    <w:basedOn w:val="Normal"/>
    <w:uiPriority w:val="99"/>
    <w:rsid w:val="00AA3FE6"/>
    <w:pPr>
      <w:suppressLineNumbers/>
      <w:spacing w:before="120" w:after="120"/>
    </w:pPr>
    <w:rPr>
      <w:rFonts w:cs="Arial"/>
      <w:i/>
      <w:iCs/>
    </w:rPr>
  </w:style>
  <w:style w:type="paragraph" w:customStyle="1" w:styleId="Nagwek5">
    <w:name w:val="Nagłówek5"/>
    <w:basedOn w:val="Normal"/>
    <w:next w:val="BodyText"/>
    <w:uiPriority w:val="99"/>
    <w:rsid w:val="00AA3FE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spsa.pl/" TargetMode="External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3</Pages>
  <Words>1046</Words>
  <Characters>6279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 do dużych dostaw</dc:title>
  <dc:subject/>
  <dc:creator>Bartłomiej Kardas</dc:creator>
  <cp:keywords/>
  <dc:description>ZNAKI:51028</dc:description>
  <cp:lastModifiedBy>Mariola.Golabowska</cp:lastModifiedBy>
  <cp:revision>28</cp:revision>
  <cp:lastPrinted>2023-03-27T12:45:00Z</cp:lastPrinted>
  <dcterms:created xsi:type="dcterms:W3CDTF">2023-03-27T12:20:00Z</dcterms:created>
  <dcterms:modified xsi:type="dcterms:W3CDTF">2026-04-24T09:25:00Z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ZNAKI:">
    <vt:lpwstr>51028</vt:lpwstr>
  </property>
  <property fmtid="{D5CDD505-2E9C-101B-9397-08002B2CF9AE}" pid="4" name="wk_stat:linki:">
    <vt:lpwstr>2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linki:liczba">
    <vt:lpwstr>2</vt:lpwstr>
  </property>
  <property fmtid="{D5CDD505-2E9C-101B-9397-08002B2CF9AE}" pid="8" name="wk_stat:zapis">
    <vt:lpwstr>2021-01-08 11:48:13</vt:lpwstr>
  </property>
  <property fmtid="{D5CDD505-2E9C-101B-9397-08002B2CF9AE}" pid="9" name="wk_stat:znaki:liczba">
    <vt:lpwstr>51028</vt:lpwstr>
  </property>
</Properties>
</file>